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82" w:rsidRPr="000E6A74" w:rsidRDefault="00F34550">
      <w:pPr>
        <w:spacing w:line="30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10502900</wp:posOffset>
            </wp:positionV>
            <wp:extent cx="431800" cy="279400"/>
            <wp:effectExtent l="0" t="0" r="0" b="0"/>
            <wp:wrapNone/>
            <wp:docPr id="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33A1" w:rsidRPr="000E6A74">
        <w:rPr>
          <w:rFonts w:ascii="黑体" w:eastAsia="黑体" w:hAnsi="黑体" w:hint="eastAsia"/>
          <w:b/>
          <w:sz w:val="28"/>
          <w:szCs w:val="28"/>
        </w:rPr>
        <w:t>2018</w:t>
      </w:r>
      <w:r w:rsidR="007733A1" w:rsidRPr="000E6A74">
        <w:rPr>
          <w:rFonts w:ascii="黑体" w:eastAsia="黑体" w:hAnsi="黑体" w:hint="eastAsia"/>
          <w:b/>
          <w:sz w:val="28"/>
          <w:szCs w:val="28"/>
        </w:rPr>
        <w:t>学年第一学期期中联考</w:t>
      </w:r>
      <w:bookmarkStart w:id="0" w:name="_GoBack"/>
      <w:r w:rsidR="007733A1" w:rsidRPr="000E6A74">
        <w:rPr>
          <w:rFonts w:ascii="黑体" w:eastAsia="黑体" w:hAnsi="黑体" w:hint="eastAsia"/>
          <w:b/>
          <w:sz w:val="28"/>
          <w:szCs w:val="28"/>
        </w:rPr>
        <w:t>八</w:t>
      </w:r>
      <w:bookmarkEnd w:id="0"/>
      <w:r w:rsidR="007733A1" w:rsidRPr="000E6A74">
        <w:rPr>
          <w:rFonts w:ascii="黑体" w:eastAsia="黑体" w:hAnsi="黑体" w:hint="eastAsia"/>
          <w:b/>
          <w:sz w:val="28"/>
          <w:szCs w:val="28"/>
        </w:rPr>
        <w:t>年级数学学科试题卷</w:t>
      </w:r>
    </w:p>
    <w:p w:rsidR="00EB6C82" w:rsidRDefault="007733A1">
      <w:pPr>
        <w:spacing w:line="360" w:lineRule="auto"/>
        <w:rPr>
          <w:rFonts w:ascii="宋体" w:hAnsi="宋体" w:cs="宋体"/>
          <w:bCs/>
          <w:color w:val="000000"/>
          <w:sz w:val="21"/>
          <w:szCs w:val="21"/>
        </w:rPr>
      </w:pPr>
      <w:r>
        <w:rPr>
          <w:rFonts w:hint="eastAsia"/>
          <w:b/>
          <w:sz w:val="21"/>
          <w:szCs w:val="21"/>
        </w:rPr>
        <w:t>一、选择题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（本题有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小题，每小题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3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分，共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30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分请选出各题中一个符合题意的正确选项，不选、多选、错选，均不给分）</w:t>
      </w:r>
    </w:p>
    <w:p w:rsidR="00EB6C82" w:rsidRDefault="007733A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．下列图形中，是轴对称图形的是（</w:t>
      </w:r>
      <w:r>
        <w:rPr>
          <w:rFonts w:ascii="宋体" w:hAnsi="宋体" w:cs="宋体" w:hint="eastAsia"/>
          <w:sz w:val="21"/>
          <w:szCs w:val="21"/>
        </w:rPr>
        <w:t xml:space="preserve">    </w:t>
      </w:r>
      <w:r>
        <w:rPr>
          <w:rFonts w:ascii="宋体" w:hAnsi="宋体" w:cs="宋体" w:hint="eastAsia"/>
          <w:sz w:val="21"/>
          <w:szCs w:val="21"/>
        </w:rPr>
        <w:t>）</w:t>
      </w:r>
    </w:p>
    <w:p w:rsidR="00EB6C82" w:rsidRDefault="007733A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 xml:space="preserve"> 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866775" cy="9048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8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 xml:space="preserve"> 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857250" cy="9048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8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C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000125" cy="9048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18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085850" cy="8477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8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EB6C82" w:rsidRDefault="007733A1">
      <w:pPr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．已知实数</w:t>
      </w:r>
      <w:r>
        <w:rPr>
          <w:rFonts w:ascii="宋体" w:hAnsi="宋体" w:cs="宋体" w:hint="eastAsia"/>
          <w:position w:val="-6"/>
          <w:sz w:val="21"/>
          <w:szCs w:val="21"/>
        </w:rPr>
        <w:object w:dxaOrig="19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style="width:9.75pt;height:11.25pt" o:ole="">
            <v:imagedata r:id="rId13" o:title=""/>
            <o:lock v:ext="edit" aspectratio="f"/>
          </v:shape>
          <o:OLEObject Type="Embed" ShapeID="对象 5" DrawAspect="Content" ObjectID="_1603454567" r:id="rId14"/>
        </w:objec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position w:val="-6"/>
          <w:sz w:val="21"/>
          <w:szCs w:val="21"/>
        </w:rPr>
        <w:object w:dxaOrig="286" w:dyaOrig="285">
          <v:shape id="对象 6" o:spid="_x0000_i1026" type="#_x0000_t75" alt="www.xkb1.com              新课标第一网不用注册，免费下载！" style="width:14.25pt;height:14.25pt" o:ole="">
            <v:imagedata r:id="rId15" o:title=""/>
          </v:shape>
          <o:OLEObject Type="Embed" ShapeID="对象 6" DrawAspect="Content" ObjectID="_1603454568" r:id="rId16"/>
        </w:object>
      </w:r>
      <w:r>
        <w:rPr>
          <w:rFonts w:ascii="宋体" w:hAnsi="宋体" w:cs="宋体" w:hint="eastAsia"/>
          <w:sz w:val="21"/>
          <w:szCs w:val="21"/>
        </w:rPr>
        <w:t>满足</w:t>
      </w:r>
      <w:r>
        <w:rPr>
          <w:rFonts w:ascii="宋体" w:hAnsi="宋体" w:cs="宋体" w:hint="eastAsia"/>
          <w:position w:val="-6"/>
          <w:sz w:val="21"/>
          <w:szCs w:val="21"/>
        </w:rPr>
        <w:object w:dxaOrig="1155" w:dyaOrig="285">
          <v:shape id="对象 7" o:spid="_x0000_i1027" type="#_x0000_t75" alt="www.xkb1.com              新课标第一网不用注册，免费下载！" style="width:57.75pt;height:14.25pt" o:ole="">
            <v:imagedata r:id="rId17" o:title=""/>
          </v:shape>
          <o:OLEObject Type="Embed" ShapeID="对象 7" DrawAspect="Content" ObjectID="_1603454569" r:id="rId18"/>
        </w:object>
      </w:r>
      <w:r>
        <w:rPr>
          <w:rFonts w:ascii="宋体" w:hAnsi="宋体" w:cs="宋体" w:hint="eastAsia"/>
          <w:sz w:val="21"/>
          <w:szCs w:val="21"/>
        </w:rPr>
        <w:t>，则下列选项</w:t>
      </w:r>
      <w:r>
        <w:rPr>
          <w:rFonts w:ascii="宋体" w:hAnsi="宋体" w:cs="宋体" w:hint="eastAsia"/>
          <w:sz w:val="21"/>
          <w:szCs w:val="21"/>
          <w:em w:val="dot"/>
        </w:rPr>
        <w:t>可能错误</w:t>
      </w:r>
      <w:r>
        <w:rPr>
          <w:rFonts w:ascii="宋体" w:hAnsi="宋体" w:cs="宋体" w:hint="eastAsia"/>
          <w:sz w:val="21"/>
          <w:szCs w:val="21"/>
        </w:rPr>
        <w:t>的是（</w:t>
      </w:r>
      <w:r>
        <w:rPr>
          <w:rFonts w:ascii="宋体" w:hAnsi="宋体" w:cs="宋体" w:hint="eastAsia"/>
          <w:sz w:val="21"/>
          <w:szCs w:val="21"/>
        </w:rPr>
        <w:t xml:space="preserve">     </w:t>
      </w:r>
      <w:r>
        <w:rPr>
          <w:rFonts w:ascii="宋体" w:hAnsi="宋体" w:cs="宋体" w:hint="eastAsia"/>
          <w:sz w:val="21"/>
          <w:szCs w:val="21"/>
        </w:rPr>
        <w:t>）</w:t>
      </w:r>
    </w:p>
    <w:p w:rsidR="00EB6C82" w:rsidRDefault="007733A1" w:rsidP="00F34550">
      <w:pPr>
        <w:ind w:firstLineChars="100" w:firstLine="21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position w:val="-6"/>
          <w:sz w:val="21"/>
          <w:szCs w:val="21"/>
        </w:rPr>
        <w:object w:dxaOrig="585" w:dyaOrig="285">
          <v:shape id="对象 8" o:spid="_x0000_i1028" type="#_x0000_t75" alt="www.xkb1.com              新课标第一网不用注册，免费下载！" style="width:29.25pt;height:14.25pt" o:ole="">
            <v:imagedata r:id="rId19" o:title=""/>
          </v:shape>
          <o:OLEObject Type="Embed" ShapeID="对象 8" DrawAspect="Content" ObjectID="_1603454570" r:id="rId20"/>
        </w:object>
      </w:r>
      <w:r>
        <w:rPr>
          <w:rFonts w:ascii="宋体" w:hAnsi="宋体" w:cs="宋体" w:hint="eastAsia"/>
          <w:sz w:val="21"/>
          <w:szCs w:val="21"/>
        </w:rPr>
        <w:t xml:space="preserve">       B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position w:val="-6"/>
          <w:sz w:val="21"/>
          <w:szCs w:val="21"/>
        </w:rPr>
        <w:object w:dxaOrig="1155" w:dyaOrig="285">
          <v:shape id="对象 9" o:spid="_x0000_i1029" type="#_x0000_t75" alt="www.xkb1.com              新课标第一网不用注册，免费下载！" style="width:57.75pt;height:14.25pt" o:ole="">
            <v:imagedata r:id="rId21" o:title=""/>
          </v:shape>
          <o:OLEObject Type="Embed" ShapeID="对象 9" DrawAspect="Content" ObjectID="_1603454571" r:id="rId22"/>
        </w:object>
      </w:r>
      <w:r>
        <w:rPr>
          <w:rFonts w:ascii="宋体" w:hAnsi="宋体" w:cs="宋体" w:hint="eastAsia"/>
          <w:sz w:val="21"/>
          <w:szCs w:val="21"/>
        </w:rPr>
        <w:t xml:space="preserve">     C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position w:val="-6"/>
          <w:sz w:val="21"/>
          <w:szCs w:val="21"/>
        </w:rPr>
        <w:object w:dxaOrig="855" w:dyaOrig="285">
          <v:shape id="对象 10" o:spid="_x0000_i1030" type="#_x0000_t75" alt="www.xkb1.com              新课标第一网不用注册，免费下载！" style="width:42.75pt;height:14.25pt" o:ole="">
            <v:imagedata r:id="rId23" o:title=""/>
          </v:shape>
          <o:OLEObject Type="Embed" ShapeID="对象 10" DrawAspect="Content" ObjectID="_1603454572" r:id="rId24"/>
        </w:object>
      </w:r>
      <w:r>
        <w:rPr>
          <w:rFonts w:ascii="宋体" w:hAnsi="宋体" w:cs="宋体" w:hint="eastAsia"/>
          <w:sz w:val="21"/>
          <w:szCs w:val="21"/>
        </w:rPr>
        <w:t xml:space="preserve">     D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position w:val="-6"/>
          <w:sz w:val="21"/>
          <w:szCs w:val="21"/>
        </w:rPr>
        <w:object w:dxaOrig="855" w:dyaOrig="285">
          <v:shape id="对象 11" o:spid="_x0000_i1031" type="#_x0000_t75" alt="www.xkb1.com              新课标第一网不用注册，免费下载！" style="width:42.75pt;height:14.25pt" o:ole="">
            <v:imagedata r:id="rId25" o:title=""/>
          </v:shape>
          <o:OLEObject Type="Embed" ShapeID="对象 11" DrawAspect="Content" ObjectID="_1603454573" r:id="rId26"/>
        </w:object>
      </w:r>
    </w:p>
    <w:p w:rsidR="00EB6C82" w:rsidRDefault="007733A1">
      <w:pPr>
        <w:spacing w:line="360" w:lineRule="auto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．下列命题：（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）相等的角是对顶角；（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）同位角相等；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）直角三角形的两个锐角互余；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）若两条线段不相交，则两条线段平行．其中正确的命题个数有（　　）</w:t>
      </w:r>
    </w:p>
    <w:p w:rsidR="00EB6C82" w:rsidRDefault="007733A1" w:rsidP="00F34550">
      <w:pPr>
        <w:spacing w:line="360" w:lineRule="auto"/>
        <w:ind w:firstLineChars="150" w:firstLine="315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ab/>
        <w:t xml:space="preserve">         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 xml:space="preserve">          </w:t>
      </w:r>
      <w:r>
        <w:rPr>
          <w:rFonts w:ascii="宋体" w:hAnsi="宋体" w:cs="宋体" w:hint="eastAsia"/>
          <w:sz w:val="21"/>
          <w:szCs w:val="21"/>
        </w:rPr>
        <w:tab/>
        <w:t>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ab/>
        <w:t xml:space="preserve">    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个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．长度分别为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7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x</w:t>
      </w:r>
      <w:r>
        <w:rPr>
          <w:rFonts w:ascii="宋体" w:hAnsi="宋体" w:cs="宋体" w:hint="eastAsia"/>
          <w:sz w:val="21"/>
          <w:szCs w:val="21"/>
        </w:rPr>
        <w:t>的三条线段能组成一个三角形，</w:t>
      </w:r>
      <w:r>
        <w:rPr>
          <w:rFonts w:ascii="宋体" w:hAnsi="宋体" w:cs="宋体" w:hint="eastAsia"/>
          <w:i/>
          <w:sz w:val="21"/>
          <w:szCs w:val="21"/>
        </w:rPr>
        <w:t>x</w:t>
      </w:r>
      <w:r>
        <w:rPr>
          <w:rFonts w:ascii="宋体" w:hAnsi="宋体" w:cs="宋体" w:hint="eastAsia"/>
          <w:sz w:val="21"/>
          <w:szCs w:val="21"/>
        </w:rPr>
        <w:t>的值可以是（　　）</w:t>
      </w:r>
    </w:p>
    <w:p w:rsidR="00EB6C82" w:rsidRDefault="007733A1" w:rsidP="00F34550">
      <w:pPr>
        <w:spacing w:line="360" w:lineRule="auto"/>
        <w:ind w:firstLineChars="150" w:firstLine="315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ab/>
        <w:t xml:space="preserve">             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ab/>
        <w:t xml:space="preserve">            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ab/>
        <w:t xml:space="preserve">    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9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．不等式组</w:t>
      </w:r>
      <w:r w:rsidR="00F34550">
        <w:rPr>
          <w:rFonts w:ascii="宋体" w:hAnsi="宋体" w:cs="宋体" w:hint="eastAsia"/>
          <w:noProof/>
          <w:position w:val="-38"/>
          <w:sz w:val="21"/>
          <w:szCs w:val="21"/>
        </w:rPr>
        <w:drawing>
          <wp:inline distT="0" distB="0" distL="0" distR="0">
            <wp:extent cx="923925" cy="571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中，不等式①和②的解集在数轴上表示正确的是（　　）</w:t>
      </w:r>
    </w:p>
    <w:p w:rsidR="00EB6C82" w:rsidRDefault="007733A1" w:rsidP="00F34550">
      <w:pPr>
        <w:spacing w:line="360" w:lineRule="auto"/>
        <w:ind w:firstLineChars="100" w:firstLine="21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495425" cy="3714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ab/>
        <w:t xml:space="preserve"> B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400175" cy="4095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ab/>
        <w:t>C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762125" cy="419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ab/>
        <w:t>D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543050" cy="4286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 w:rsidP="00F34550">
      <w:pPr>
        <w:spacing w:line="360" w:lineRule="auto"/>
        <w:ind w:left="420" w:hangingChars="200" w:hanging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>．下列四种基本尺规作图</w:t>
      </w:r>
      <w:hyperlink r:id="rId32" w:history="1">
        <w:r>
          <w:rPr>
            <w:rStyle w:val="16"/>
            <w:rFonts w:ascii="宋体" w:hAnsi="宋体" w:cs="宋体" w:hint="eastAsia"/>
            <w:color w:val="000000"/>
            <w:sz w:val="21"/>
            <w:szCs w:val="21"/>
            <w:u w:val="none"/>
          </w:rPr>
          <w:t>分别表示：①</w:t>
        </w:r>
      </w:hyperlink>
      <w:r>
        <w:rPr>
          <w:rFonts w:ascii="宋体" w:hAnsi="宋体" w:cs="宋体" w:hint="eastAsia"/>
          <w:sz w:val="21"/>
          <w:szCs w:val="21"/>
        </w:rPr>
        <w:t>作一个角等于已知角；②作一个角的平分线；③作一条线段的垂直平分线；④过直线外一点作已知直线的垂线。则对应作法</w:t>
      </w:r>
      <w:r>
        <w:rPr>
          <w:rFonts w:ascii="宋体" w:hAnsi="宋体" w:cs="宋体" w:hint="eastAsia"/>
          <w:sz w:val="21"/>
          <w:szCs w:val="21"/>
          <w:em w:val="dot"/>
        </w:rPr>
        <w:t>错误</w:t>
      </w:r>
      <w:r>
        <w:rPr>
          <w:rFonts w:ascii="宋体" w:hAnsi="宋体" w:cs="宋体" w:hint="eastAsia"/>
          <w:sz w:val="21"/>
          <w:szCs w:val="21"/>
        </w:rPr>
        <w:t>的是</w:t>
      </w:r>
      <w:r>
        <w:rPr>
          <w:rFonts w:ascii="宋体" w:hAnsi="宋体" w:cs="宋体" w:hint="eastAsia"/>
          <w:sz w:val="21"/>
          <w:szCs w:val="21"/>
        </w:rPr>
        <w:t>(    )</w:t>
      </w:r>
    </w:p>
    <w:p w:rsidR="00EB6C82" w:rsidRDefault="00F34550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color w:val="0000FF"/>
          <w:sz w:val="21"/>
          <w:szCs w:val="21"/>
        </w:rPr>
        <w:drawing>
          <wp:inline distT="0" distB="0" distL="0" distR="0">
            <wp:extent cx="4495800" cy="6953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spacing w:line="360" w:lineRule="auto"/>
        <w:ind w:leftChars="200" w:left="4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 xml:space="preserve">A. </w:t>
      </w:r>
      <w:r>
        <w:rPr>
          <w:rFonts w:ascii="宋体" w:hAnsi="宋体" w:cs="宋体" w:hint="eastAsia"/>
          <w:sz w:val="21"/>
          <w:szCs w:val="21"/>
        </w:rPr>
        <w:t>①</w:t>
      </w:r>
      <w:r>
        <w:rPr>
          <w:rFonts w:ascii="宋体" w:hAnsi="宋体" w:cs="宋体" w:hint="eastAsia"/>
          <w:sz w:val="21"/>
          <w:szCs w:val="21"/>
        </w:rPr>
        <w:t xml:space="preserve">             B. </w:t>
      </w:r>
      <w:r>
        <w:rPr>
          <w:rFonts w:ascii="宋体" w:hAnsi="宋体" w:cs="宋体" w:hint="eastAsia"/>
          <w:sz w:val="21"/>
          <w:szCs w:val="21"/>
        </w:rPr>
        <w:t>②</w:t>
      </w:r>
      <w:r>
        <w:rPr>
          <w:rFonts w:ascii="宋体" w:hAnsi="宋体" w:cs="宋体" w:hint="eastAsia"/>
          <w:sz w:val="21"/>
          <w:szCs w:val="21"/>
        </w:rPr>
        <w:t xml:space="preserve">               C. </w:t>
      </w:r>
      <w:r>
        <w:rPr>
          <w:rFonts w:ascii="宋体" w:hAnsi="宋体" w:cs="宋体" w:hint="eastAsia"/>
          <w:sz w:val="21"/>
          <w:szCs w:val="21"/>
        </w:rPr>
        <w:t>③</w:t>
      </w:r>
      <w:r>
        <w:rPr>
          <w:rFonts w:ascii="宋体" w:hAnsi="宋体" w:cs="宋体" w:hint="eastAsia"/>
          <w:sz w:val="21"/>
          <w:szCs w:val="21"/>
        </w:rPr>
        <w:t xml:space="preserve">             D. </w:t>
      </w:r>
      <w:r>
        <w:rPr>
          <w:rFonts w:ascii="宋体" w:hAnsi="宋体" w:cs="宋体" w:hint="eastAsia"/>
          <w:sz w:val="21"/>
          <w:szCs w:val="21"/>
        </w:rPr>
        <w:t>④</w:t>
      </w:r>
    </w:p>
    <w:p w:rsidR="00EB6C82" w:rsidRDefault="007733A1" w:rsidP="00F34550">
      <w:pPr>
        <w:spacing w:line="360" w:lineRule="auto"/>
        <w:ind w:left="210" w:hangingChars="100" w:hanging="210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7</w:t>
      </w:r>
      <w:r>
        <w:rPr>
          <w:rFonts w:ascii="宋体" w:hAnsi="宋体" w:cs="宋体" w:hint="eastAsia"/>
          <w:sz w:val="21"/>
          <w:szCs w:val="21"/>
        </w:rPr>
        <w:t>．若实数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n</w:t>
      </w:r>
      <w:r>
        <w:rPr>
          <w:rFonts w:ascii="宋体" w:hAnsi="宋体" w:cs="宋体" w:hint="eastAsia"/>
          <w:sz w:val="21"/>
          <w:szCs w:val="21"/>
        </w:rPr>
        <w:t>满足等式</w:t>
      </w:r>
      <w:r>
        <w:rPr>
          <w:rFonts w:ascii="宋体" w:hAnsi="宋体" w:cs="宋体" w:hint="eastAsia"/>
          <w:sz w:val="21"/>
          <w:szCs w:val="21"/>
        </w:rPr>
        <w:t>|m</w:t>
      </w:r>
      <w:r>
        <w:rPr>
          <w:rFonts w:ascii="宋体" w:hAnsi="宋体" w:cs="宋体" w:hint="eastAsia"/>
          <w:sz w:val="21"/>
          <w:szCs w:val="21"/>
        </w:rPr>
        <w:t>﹣</w:t>
      </w:r>
      <w:r>
        <w:rPr>
          <w:rFonts w:ascii="宋体" w:hAnsi="宋体" w:cs="宋体" w:hint="eastAsia"/>
          <w:sz w:val="21"/>
          <w:szCs w:val="21"/>
        </w:rPr>
        <w:t>2|+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342900" cy="1714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2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=0</w:t>
      </w:r>
      <w:r>
        <w:rPr>
          <w:rFonts w:ascii="宋体" w:hAnsi="宋体" w:cs="宋体" w:hint="eastAsia"/>
          <w:sz w:val="21"/>
          <w:szCs w:val="21"/>
        </w:rPr>
        <w:t>，且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n</w:t>
      </w:r>
      <w:r>
        <w:rPr>
          <w:rFonts w:ascii="宋体" w:hAnsi="宋体" w:cs="宋体" w:hint="eastAsia"/>
          <w:sz w:val="21"/>
          <w:szCs w:val="21"/>
        </w:rPr>
        <w:t>恰好是等腰△</w:t>
      </w:r>
      <w:r>
        <w:rPr>
          <w:rFonts w:ascii="宋体" w:hAnsi="宋体" w:cs="宋体" w:hint="eastAsia"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的两条边的边长，则△</w:t>
      </w:r>
      <w:r>
        <w:rPr>
          <w:rFonts w:ascii="宋体" w:hAnsi="宋体" w:cs="宋体" w:hint="eastAsia"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的周长是（　　）</w:t>
      </w:r>
    </w:p>
    <w:p w:rsidR="00EB6C82" w:rsidRDefault="007733A1" w:rsidP="00F3455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ab/>
        <w:t xml:space="preserve">    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ab/>
        <w:t xml:space="preserve">      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或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ab/>
        <w:t xml:space="preserve">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>或</w:t>
      </w:r>
      <w:r>
        <w:rPr>
          <w:rFonts w:ascii="宋体" w:hAnsi="宋体" w:cs="宋体" w:hint="eastAsia"/>
          <w:sz w:val="21"/>
          <w:szCs w:val="21"/>
        </w:rPr>
        <w:t>8</w:t>
      </w:r>
    </w:p>
    <w:p w:rsidR="00EB6C82" w:rsidRDefault="007733A1">
      <w:pPr>
        <w:spacing w:line="360" w:lineRule="auto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8.</w:t>
      </w:r>
      <w:r>
        <w:rPr>
          <w:rFonts w:ascii="宋体" w:hAnsi="宋体" w:cs="宋体" w:hint="eastAsia"/>
          <w:sz w:val="21"/>
          <w:szCs w:val="21"/>
        </w:rPr>
        <w:t>如图，将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409575" cy="1714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绕点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152400" cy="16192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顺时针旋转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257175" cy="2000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得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447675" cy="1619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，点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152400" cy="1809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的对应点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152400" cy="1619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恰好落在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257175" cy="1619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延长线上，连</w:t>
      </w:r>
      <w:r>
        <w:rPr>
          <w:rFonts w:ascii="宋体" w:hAnsi="宋体" w:cs="宋体" w:hint="eastAsia"/>
          <w:sz w:val="21"/>
          <w:szCs w:val="21"/>
        </w:rPr>
        <w:lastRenderedPageBreak/>
        <w:t>接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228600" cy="14287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>下列结论一定正确的是（</w:t>
      </w:r>
      <w:r>
        <w:rPr>
          <w:rFonts w:ascii="宋体" w:hAnsi="宋体" w:cs="宋体" w:hint="eastAsia"/>
          <w:sz w:val="21"/>
          <w:szCs w:val="21"/>
        </w:rPr>
        <w:t xml:space="preserve">    </w:t>
      </w:r>
      <w:r>
        <w:rPr>
          <w:rFonts w:ascii="宋体" w:hAnsi="宋体" w:cs="宋体" w:hint="eastAsia"/>
          <w:sz w:val="21"/>
          <w:szCs w:val="21"/>
        </w:rPr>
        <w:t>）</w:t>
      </w:r>
    </w:p>
    <w:p w:rsidR="00EB6C82" w:rsidRDefault="007733A1" w:rsidP="00F3455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Chars="100" w:firstLine="21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4"/>
          <w:sz w:val="21"/>
          <w:szCs w:val="21"/>
        </w:rPr>
        <w:drawing>
          <wp:inline distT="0" distB="0" distL="0" distR="0">
            <wp:extent cx="838200" cy="16192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   B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838200" cy="18097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 C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619125" cy="1809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position w:val="-6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</w:rPr>
        <w:t xml:space="preserve"> D. </w:t>
      </w:r>
      <w:r w:rsidR="00F34550">
        <w:rPr>
          <w:rFonts w:ascii="宋体" w:hAnsi="宋体" w:cs="宋体" w:hint="eastAsia"/>
          <w:noProof/>
          <w:position w:val="-6"/>
          <w:sz w:val="21"/>
          <w:szCs w:val="21"/>
        </w:rPr>
        <w:drawing>
          <wp:inline distT="0" distB="0" distL="0" distR="0">
            <wp:extent cx="609600" cy="18097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</w:t>
      </w:r>
    </w:p>
    <w:p w:rsidR="00EB6C82" w:rsidRDefault="007733A1" w:rsidP="00F34550">
      <w:pPr>
        <w:spacing w:line="360" w:lineRule="auto"/>
        <w:ind w:firstLineChars="100" w:firstLine="210"/>
        <w:rPr>
          <w:rFonts w:ascii="宋体" w:hAnsi="宋体" w:cs="宋体"/>
          <w:sz w:val="21"/>
          <w:szCs w:val="21"/>
        </w:rPr>
      </w:pPr>
    </w:p>
    <w:p w:rsidR="00EB6C82" w:rsidRDefault="00F34550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571625" cy="990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-635</wp:posOffset>
                </wp:positionV>
                <wp:extent cx="1581150" cy="1285875"/>
                <wp:effectExtent l="0" t="635" r="1905" b="0"/>
                <wp:wrapNone/>
                <wp:docPr id="48" name="组合 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285875"/>
                          <a:chOff x="0" y="0"/>
                          <a:chExt cx="1581150" cy="1285875"/>
                        </a:xfrm>
                      </wpg:grpSpPr>
                      <pic:pic xmlns:pic="http://schemas.openxmlformats.org/drawingml/2006/picture">
                        <pic:nvPicPr>
                          <pic:cNvPr id="49" name="图片 5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9" name="文本框 55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990600"/>
                            <a:ext cx="828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6C82" w:rsidRDefault="007733A1"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62" o:spid="_x0000_s1026" style="position:absolute;left:0;text-align:left;margin-left:264.95pt;margin-top:-.05pt;width:124.5pt;height:101.25pt;z-index:251657216" coordsize="15811,12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">
                <v:shape id="图片 54" o:spid="_x0000_s1027" type="#_x0000_t75" alt="菁优网：http://www.jyeoo.com" style="position:absolute;width:15811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92g5jBAAAA2wAAAA8AAABkcnMvZG93bnJldi54bWxEj0+LwjAUxO8LfofwhL2taVX8U40iiotX&#10;68JeH8mzrTYvpYna/fYbQfA4zMxvmOW6s7W4U+srxwrSQQKCWDtTcaHg57T/moHwAdlg7ZgU/JGH&#10;9ar3scTMuAcf6Z6HQkQI+wwVlCE0mZRel2TRD1xDHL2zay2GKNtCmhYfEW5rOUySibRYcVwosaFt&#10;Sfqa36yC7/1Iysn0lO7mM2Mu9JvqqU6V+ux3mwWIQF14h1/tg1EwnsPzS/wB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92g5jBAAAA2wAAAA8AAAAAAAAAAAAAAAAAnwIA&#10;AGRycy9kb3ducmV2LnhtbFBLBQYAAAAABAAEAPcAAACNAwAAAAA=&#10;">
                  <v:imagedata r:id="rId49" o:title="www.jyeoo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5" o:spid="_x0000_s1028" type="#_x0000_t202" style="position:absolute;left:2857;top:9906;width:8287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EB6C82" w:rsidRDefault="007733A1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10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27305</wp:posOffset>
                </wp:positionV>
                <wp:extent cx="1314450" cy="1257300"/>
                <wp:effectExtent l="0" t="0" r="1905" b="0"/>
                <wp:wrapNone/>
                <wp:docPr id="37" name="组合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0" cy="1257300"/>
                          <a:chOff x="0" y="0"/>
                          <a:chExt cx="1314450" cy="1257300"/>
                        </a:xfrm>
                      </wpg:grpSpPr>
                      <pic:pic xmlns:pic="http://schemas.openxmlformats.org/drawingml/2006/picture">
                        <pic:nvPicPr>
                          <pic:cNvPr id="38" name="图片 56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1" name="文本框 57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962025"/>
                            <a:ext cx="828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6C82" w:rsidRDefault="007733A1"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65" o:spid="_x0000_s1029" style="position:absolute;left:0;text-align:left;margin-left:122.45pt;margin-top:2.15pt;width:103.5pt;height:99pt;z-index:251656192" coordsize="13144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">
                <v:shape id="图片 56" o:spid="_x0000_s1030" type="#_x0000_t75" alt="菁优网：http://www.jyeoo.com" style="position:absolute;width:1314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DLPG+AAAA2wAAAA8AAABkcnMvZG93bnJldi54bWxET8uKwjAU3Qv+Q7jC7DR1RJHaKFUYEAYE&#10;Hx9waa5Na3NTmmg7fz9ZCC4P553tBtuIF3W+cqxgPktAEBdOV1wquF1/pmsQPiBrbByTgj/ysNuO&#10;Rxmm2vV8ptcllCKGsE9RgQmhTaX0hSGLfuZa4sjdXWcxRNiVUnfYx3DbyO8kWUmLFccGgy0dDBWP&#10;y9MqsM+8aRPvw2l/y/tfuaz13dRKfU2GfAMi0BA+4rf7qBUs4tj4Jf4Auf0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ZDLPG+AAAA2wAAAA8AAAAAAAAAAAAAAAAAnwIAAGRy&#10;cy9kb3ducmV2LnhtbFBLBQYAAAAABAAEAPcAAACKAwAAAAA=&#10;">
                  <v:imagedata r:id="rId51" o:title="www.jyeoo"/>
                </v:shape>
                <v:shape id="文本框 57" o:spid="_x0000_s1031" type="#_x0000_t202" style="position:absolute;left:3619;top:9620;width:8287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EB6C82" w:rsidRDefault="007733A1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9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 xml:space="preserve">       </w:t>
      </w:r>
      <w:r>
        <w:rPr>
          <w:rFonts w:ascii="宋体" w:hAnsi="宋体" w:cs="宋体" w:hint="eastAsia"/>
          <w:sz w:val="21"/>
          <w:szCs w:val="21"/>
        </w:rPr>
        <w:t>第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题图</w:t>
      </w:r>
    </w:p>
    <w:p w:rsidR="00EB6C82" w:rsidRDefault="007733A1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9</w:t>
      </w:r>
      <w:r>
        <w:rPr>
          <w:rFonts w:ascii="宋体" w:hAnsi="宋体" w:cs="宋体" w:hint="eastAsia"/>
          <w:sz w:val="21"/>
          <w:szCs w:val="21"/>
        </w:rPr>
        <w:t>．如图，在△</w:t>
      </w:r>
      <w:r>
        <w:rPr>
          <w:rFonts w:ascii="宋体" w:hAnsi="宋体" w:cs="宋体" w:hint="eastAsia"/>
          <w:i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中，∠</w:t>
      </w:r>
      <w:r>
        <w:rPr>
          <w:rFonts w:ascii="宋体" w:hAnsi="宋体" w:cs="宋体" w:hint="eastAsia"/>
          <w:i/>
          <w:sz w:val="21"/>
          <w:szCs w:val="21"/>
        </w:rPr>
        <w:t>BAC</w:t>
      </w:r>
      <w:r>
        <w:rPr>
          <w:rFonts w:ascii="宋体" w:hAnsi="宋体" w:cs="宋体" w:hint="eastAsia"/>
          <w:sz w:val="21"/>
          <w:szCs w:val="21"/>
        </w:rPr>
        <w:t>=90</w:t>
      </w:r>
      <w:r>
        <w:rPr>
          <w:rFonts w:ascii="宋体" w:hAnsi="宋体" w:cs="宋体" w:hint="eastAsia"/>
          <w:sz w:val="21"/>
          <w:szCs w:val="21"/>
        </w:rPr>
        <w:t>°，</w:t>
      </w:r>
      <w:r>
        <w:rPr>
          <w:rFonts w:ascii="宋体" w:hAnsi="宋体" w:cs="宋体" w:hint="eastAsia"/>
          <w:i/>
          <w:sz w:val="21"/>
          <w:szCs w:val="21"/>
        </w:rPr>
        <w:t xml:space="preserve">AB 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i/>
          <w:sz w:val="21"/>
          <w:szCs w:val="21"/>
        </w:rPr>
        <w:t>AC</w:t>
      </w:r>
      <w:r>
        <w:rPr>
          <w:rFonts w:ascii="宋体" w:hAnsi="宋体" w:cs="宋体" w:hint="eastAsia"/>
          <w:sz w:val="21"/>
          <w:szCs w:val="21"/>
        </w:rPr>
        <w:t>，∠</w:t>
      </w:r>
      <w:r>
        <w:rPr>
          <w:rFonts w:ascii="宋体" w:hAnsi="宋体" w:cs="宋体" w:hint="eastAsia"/>
          <w:i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的平分线交</w:t>
      </w:r>
      <w:r>
        <w:rPr>
          <w:rFonts w:ascii="宋体" w:hAnsi="宋体" w:cs="宋体" w:hint="eastAsia"/>
          <w:i/>
          <w:sz w:val="21"/>
          <w:szCs w:val="21"/>
        </w:rPr>
        <w:t>AC</w:t>
      </w:r>
      <w:r>
        <w:rPr>
          <w:rFonts w:ascii="宋体" w:hAnsi="宋体" w:cs="宋体" w:hint="eastAsia"/>
          <w:sz w:val="21"/>
          <w:szCs w:val="21"/>
        </w:rPr>
        <w:t>于</w:t>
      </w:r>
      <w:r>
        <w:rPr>
          <w:rFonts w:ascii="宋体" w:hAnsi="宋体" w:cs="宋体" w:hint="eastAsia"/>
          <w:i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，过</w:t>
      </w:r>
      <w:r>
        <w:rPr>
          <w:rFonts w:ascii="宋体" w:hAnsi="宋体" w:cs="宋体" w:hint="eastAsia"/>
          <w:i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作</w:t>
      </w:r>
      <w:r>
        <w:rPr>
          <w:rFonts w:ascii="宋体" w:hAnsi="宋体" w:cs="宋体" w:hint="eastAsia"/>
          <w:i/>
          <w:sz w:val="21"/>
          <w:szCs w:val="21"/>
        </w:rPr>
        <w:t>BD</w:t>
      </w:r>
      <w:r>
        <w:rPr>
          <w:rFonts w:ascii="宋体" w:hAnsi="宋体" w:cs="宋体" w:hint="eastAsia"/>
          <w:sz w:val="21"/>
          <w:szCs w:val="21"/>
        </w:rPr>
        <w:t>垂线交</w:t>
      </w:r>
      <w:r>
        <w:rPr>
          <w:rFonts w:ascii="宋体" w:hAnsi="宋体" w:cs="宋体" w:hint="eastAsia"/>
          <w:i/>
          <w:sz w:val="21"/>
          <w:szCs w:val="21"/>
        </w:rPr>
        <w:t>BD</w:t>
      </w:r>
      <w:r>
        <w:rPr>
          <w:rFonts w:ascii="宋体" w:hAnsi="宋体" w:cs="宋体" w:hint="eastAsia"/>
          <w:sz w:val="21"/>
          <w:szCs w:val="21"/>
        </w:rPr>
        <w:t>的延长线于</w:t>
      </w:r>
      <w:r>
        <w:rPr>
          <w:rFonts w:ascii="宋体" w:hAnsi="宋体" w:cs="宋体" w:hint="eastAsia"/>
          <w:i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，交</w:t>
      </w:r>
      <w:r>
        <w:rPr>
          <w:rFonts w:ascii="宋体" w:hAnsi="宋体" w:cs="宋体" w:hint="eastAsia"/>
          <w:i/>
          <w:sz w:val="21"/>
          <w:szCs w:val="21"/>
        </w:rPr>
        <w:t>BA</w:t>
      </w:r>
      <w:r>
        <w:rPr>
          <w:rFonts w:ascii="宋体" w:hAnsi="宋体" w:cs="宋体" w:hint="eastAsia"/>
          <w:sz w:val="21"/>
          <w:szCs w:val="21"/>
        </w:rPr>
        <w:t>的延长线于</w:t>
      </w:r>
      <w:r>
        <w:rPr>
          <w:rFonts w:ascii="宋体" w:hAnsi="宋体" w:cs="宋体" w:hint="eastAsia"/>
          <w:i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，那么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①</w:t>
      </w:r>
      <w:r>
        <w:rPr>
          <w:rFonts w:ascii="宋体" w:hAnsi="宋体" w:cs="宋体" w:hint="eastAsia"/>
          <w:i/>
          <w:sz w:val="21"/>
          <w:szCs w:val="21"/>
        </w:rPr>
        <w:t>BD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i/>
          <w:sz w:val="21"/>
          <w:szCs w:val="21"/>
        </w:rPr>
        <w:t>FC</w:t>
      </w:r>
      <w:r>
        <w:rPr>
          <w:rFonts w:ascii="宋体" w:hAnsi="宋体" w:cs="宋体" w:hint="eastAsia"/>
          <w:sz w:val="21"/>
          <w:szCs w:val="21"/>
        </w:rPr>
        <w:t>；②∠</w:t>
      </w:r>
      <w:r>
        <w:rPr>
          <w:rFonts w:ascii="宋体" w:hAnsi="宋体" w:cs="宋体" w:hint="eastAsia"/>
          <w:i/>
          <w:sz w:val="21"/>
          <w:szCs w:val="21"/>
        </w:rPr>
        <w:t>ABD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sz w:val="21"/>
          <w:szCs w:val="21"/>
        </w:rPr>
        <w:t>∠</w:t>
      </w:r>
      <w:r>
        <w:rPr>
          <w:rFonts w:ascii="宋体" w:hAnsi="宋体" w:cs="宋体" w:hint="eastAsia"/>
          <w:i/>
          <w:sz w:val="21"/>
          <w:szCs w:val="21"/>
        </w:rPr>
        <w:t>FCA</w:t>
      </w:r>
      <w:r>
        <w:rPr>
          <w:rFonts w:ascii="宋体" w:hAnsi="宋体" w:cs="宋体" w:hint="eastAsia"/>
          <w:sz w:val="21"/>
          <w:szCs w:val="21"/>
        </w:rPr>
        <w:t>；③</w:t>
      </w:r>
      <w:r>
        <w:rPr>
          <w:rFonts w:ascii="宋体" w:hAnsi="宋体" w:cs="宋体" w:hint="eastAsia"/>
          <w:i/>
          <w:sz w:val="21"/>
          <w:szCs w:val="21"/>
        </w:rPr>
        <w:t>BC</w:t>
      </w:r>
      <w:r>
        <w:rPr>
          <w:rFonts w:ascii="宋体" w:hAnsi="宋体" w:cs="宋体" w:hint="eastAsia"/>
          <w:sz w:val="21"/>
          <w:szCs w:val="21"/>
        </w:rPr>
        <w:t>=2</w:t>
      </w:r>
      <w:r>
        <w:rPr>
          <w:rFonts w:ascii="宋体" w:hAnsi="宋体" w:cs="宋体" w:hint="eastAsia"/>
          <w:i/>
          <w:sz w:val="21"/>
          <w:szCs w:val="21"/>
        </w:rPr>
        <w:t>CE</w:t>
      </w:r>
      <w:r>
        <w:rPr>
          <w:rFonts w:ascii="宋体" w:hAnsi="宋体" w:cs="宋体" w:hint="eastAsia"/>
          <w:sz w:val="21"/>
          <w:szCs w:val="21"/>
        </w:rPr>
        <w:t>；④</w:t>
      </w:r>
      <w:r>
        <w:rPr>
          <w:rFonts w:ascii="宋体" w:hAnsi="宋体" w:cs="宋体" w:hint="eastAsia"/>
          <w:i/>
          <w:sz w:val="21"/>
          <w:szCs w:val="21"/>
        </w:rPr>
        <w:t>CE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i/>
          <w:sz w:val="21"/>
          <w:szCs w:val="21"/>
        </w:rPr>
        <w:t>FE</w:t>
      </w:r>
      <w:r>
        <w:rPr>
          <w:rFonts w:ascii="宋体" w:hAnsi="宋体" w:cs="宋体" w:hint="eastAsia"/>
          <w:sz w:val="21"/>
          <w:szCs w:val="21"/>
        </w:rPr>
        <w:t>．其中正</w:t>
      </w:r>
      <w:r>
        <w:rPr>
          <w:rFonts w:ascii="宋体" w:hAnsi="宋体" w:cs="宋体" w:hint="eastAsia"/>
          <w:sz w:val="21"/>
          <w:szCs w:val="21"/>
        </w:rPr>
        <w:t>确的结论的个数（　　）</w:t>
      </w:r>
    </w:p>
    <w:p w:rsidR="00EB6C82" w:rsidRDefault="007733A1" w:rsidP="00F34550">
      <w:pPr>
        <w:spacing w:line="360" w:lineRule="auto"/>
        <w:ind w:firstLineChars="100" w:firstLine="21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ab/>
        <w:t>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ab/>
        <w:t xml:space="preserve">        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个</w:t>
      </w:r>
      <w:r>
        <w:rPr>
          <w:rFonts w:ascii="宋体" w:hAnsi="宋体" w:cs="宋体" w:hint="eastAsia"/>
          <w:sz w:val="21"/>
          <w:szCs w:val="21"/>
        </w:rPr>
        <w:tab/>
        <w:t xml:space="preserve">     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个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．如图，在</w:t>
      </w:r>
      <w:r>
        <w:rPr>
          <w:rFonts w:ascii="宋体" w:hAnsi="宋体" w:cs="宋体" w:hint="eastAsia"/>
          <w:sz w:val="21"/>
          <w:szCs w:val="21"/>
        </w:rPr>
        <w:t>Rt</w:t>
      </w:r>
      <w:r>
        <w:rPr>
          <w:rFonts w:ascii="宋体" w:hAnsi="宋体" w:cs="宋体" w:hint="eastAsia"/>
          <w:sz w:val="21"/>
          <w:szCs w:val="21"/>
        </w:rPr>
        <w:t>△</w:t>
      </w:r>
      <w:r>
        <w:rPr>
          <w:rFonts w:ascii="宋体" w:hAnsi="宋体" w:cs="宋体" w:hint="eastAsia"/>
          <w:i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中，∠</w:t>
      </w:r>
      <w:r>
        <w:rPr>
          <w:rFonts w:ascii="宋体" w:hAnsi="宋体" w:cs="宋体" w:hint="eastAsia"/>
          <w:i/>
          <w:sz w:val="21"/>
          <w:szCs w:val="21"/>
        </w:rPr>
        <w:t>ACB</w:t>
      </w:r>
      <w:r>
        <w:rPr>
          <w:rFonts w:ascii="宋体" w:hAnsi="宋体" w:cs="宋体" w:hint="eastAsia"/>
          <w:sz w:val="21"/>
          <w:szCs w:val="21"/>
        </w:rPr>
        <w:t>=90</w:t>
      </w:r>
      <w:r>
        <w:rPr>
          <w:rFonts w:ascii="宋体" w:hAnsi="宋体" w:cs="宋体" w:hint="eastAsia"/>
          <w:sz w:val="21"/>
          <w:szCs w:val="21"/>
        </w:rPr>
        <w:t>°，</w:t>
      </w:r>
      <w:r>
        <w:rPr>
          <w:rFonts w:ascii="宋体" w:hAnsi="宋体" w:cs="宋体" w:hint="eastAsia"/>
          <w:i/>
          <w:sz w:val="21"/>
          <w:szCs w:val="21"/>
        </w:rPr>
        <w:t>CD</w:t>
      </w:r>
      <w:r>
        <w:rPr>
          <w:rFonts w:ascii="宋体" w:hAnsi="宋体" w:cs="宋体" w:hint="eastAsia"/>
          <w:sz w:val="21"/>
          <w:szCs w:val="21"/>
        </w:rPr>
        <w:t>⊥</w:t>
      </w:r>
      <w:r>
        <w:rPr>
          <w:rFonts w:ascii="宋体" w:hAnsi="宋体" w:cs="宋体" w:hint="eastAsia"/>
          <w:i/>
          <w:sz w:val="21"/>
          <w:szCs w:val="21"/>
        </w:rPr>
        <w:t>AB</w:t>
      </w:r>
      <w:r>
        <w:rPr>
          <w:rFonts w:ascii="宋体" w:hAnsi="宋体" w:cs="宋体" w:hint="eastAsia"/>
          <w:sz w:val="21"/>
          <w:szCs w:val="21"/>
        </w:rPr>
        <w:t>，垂足为</w:t>
      </w:r>
      <w:r>
        <w:rPr>
          <w:rFonts w:ascii="宋体" w:hAnsi="宋体" w:cs="宋体" w:hint="eastAsia"/>
          <w:i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AF</w:t>
      </w:r>
      <w:r>
        <w:rPr>
          <w:rFonts w:ascii="宋体" w:hAnsi="宋体" w:cs="宋体" w:hint="eastAsia"/>
          <w:sz w:val="21"/>
          <w:szCs w:val="21"/>
        </w:rPr>
        <w:t>平分∠</w:t>
      </w:r>
      <w:r>
        <w:rPr>
          <w:rFonts w:ascii="宋体" w:hAnsi="宋体" w:cs="宋体" w:hint="eastAsia"/>
          <w:i/>
          <w:sz w:val="21"/>
          <w:szCs w:val="21"/>
        </w:rPr>
        <w:t>CAB</w:t>
      </w:r>
      <w:r>
        <w:rPr>
          <w:rFonts w:ascii="宋体" w:hAnsi="宋体" w:cs="宋体" w:hint="eastAsia"/>
          <w:sz w:val="21"/>
          <w:szCs w:val="21"/>
        </w:rPr>
        <w:t>，交</w:t>
      </w:r>
      <w:r>
        <w:rPr>
          <w:rFonts w:ascii="宋体" w:hAnsi="宋体" w:cs="宋体" w:hint="eastAsia"/>
          <w:i/>
          <w:sz w:val="21"/>
          <w:szCs w:val="21"/>
        </w:rPr>
        <w:t>CD</w:t>
      </w:r>
      <w:r>
        <w:rPr>
          <w:rFonts w:ascii="宋体" w:hAnsi="宋体" w:cs="宋体" w:hint="eastAsia"/>
          <w:sz w:val="21"/>
          <w:szCs w:val="21"/>
        </w:rPr>
        <w:t>于点</w:t>
      </w:r>
      <w:r>
        <w:rPr>
          <w:rFonts w:ascii="宋体" w:hAnsi="宋体" w:cs="宋体" w:hint="eastAsia"/>
          <w:i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，交</w:t>
      </w:r>
      <w:r>
        <w:rPr>
          <w:rFonts w:ascii="宋体" w:hAnsi="宋体" w:cs="宋体" w:hint="eastAsia"/>
          <w:i/>
          <w:sz w:val="21"/>
          <w:szCs w:val="21"/>
        </w:rPr>
        <w:t>CB</w:t>
      </w:r>
      <w:r>
        <w:rPr>
          <w:rFonts w:ascii="宋体" w:hAnsi="宋体" w:cs="宋体" w:hint="eastAsia"/>
          <w:sz w:val="21"/>
          <w:szCs w:val="21"/>
        </w:rPr>
        <w:t>于点</w:t>
      </w:r>
      <w:r>
        <w:rPr>
          <w:rFonts w:ascii="宋体" w:hAnsi="宋体" w:cs="宋体" w:hint="eastAsia"/>
          <w:i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．若</w:t>
      </w:r>
      <w:r>
        <w:rPr>
          <w:rFonts w:ascii="宋体" w:hAnsi="宋体" w:cs="宋体" w:hint="eastAsia"/>
          <w:i/>
          <w:sz w:val="21"/>
          <w:szCs w:val="21"/>
        </w:rPr>
        <w:t>AC</w:t>
      </w:r>
      <w:r>
        <w:rPr>
          <w:rFonts w:ascii="宋体" w:hAnsi="宋体" w:cs="宋体" w:hint="eastAsia"/>
          <w:sz w:val="21"/>
          <w:szCs w:val="21"/>
        </w:rPr>
        <w:t>=3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AB</w:t>
      </w:r>
      <w:r>
        <w:rPr>
          <w:rFonts w:ascii="宋体" w:hAnsi="宋体" w:cs="宋体" w:hint="eastAsia"/>
          <w:sz w:val="21"/>
          <w:szCs w:val="21"/>
        </w:rPr>
        <w:t>=5</w:t>
      </w:r>
      <w:r>
        <w:rPr>
          <w:rFonts w:ascii="宋体" w:hAnsi="宋体" w:cs="宋体" w:hint="eastAsia"/>
          <w:sz w:val="21"/>
          <w:szCs w:val="21"/>
        </w:rPr>
        <w:t>，则</w:t>
      </w:r>
      <w:r>
        <w:rPr>
          <w:rFonts w:ascii="宋体" w:hAnsi="宋体" w:cs="宋体" w:hint="eastAsia"/>
          <w:i/>
          <w:sz w:val="21"/>
          <w:szCs w:val="21"/>
        </w:rPr>
        <w:t>CE</w:t>
      </w:r>
      <w:r>
        <w:rPr>
          <w:rFonts w:ascii="宋体" w:hAnsi="宋体" w:cs="宋体" w:hint="eastAsia"/>
          <w:sz w:val="21"/>
          <w:szCs w:val="21"/>
        </w:rPr>
        <w:t>的长为（　　）</w:t>
      </w:r>
    </w:p>
    <w:p w:rsidR="00EB6C82" w:rsidRDefault="007733A1" w:rsidP="00F34550">
      <w:pPr>
        <w:spacing w:line="360" w:lineRule="auto"/>
        <w:ind w:firstLineChars="100" w:firstLine="21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22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    </w:t>
      </w:r>
      <w:r>
        <w:rPr>
          <w:rFonts w:ascii="宋体" w:hAnsi="宋体" w:cs="宋体" w:hint="eastAsia"/>
          <w:sz w:val="21"/>
          <w:szCs w:val="21"/>
        </w:rPr>
        <w:tab/>
        <w:t>B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22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ab/>
        <w:t xml:space="preserve">         C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22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ab/>
        <w:t xml:space="preserve">         D</w:t>
      </w:r>
      <w:r>
        <w:rPr>
          <w:rFonts w:ascii="宋体" w:hAnsi="宋体" w:cs="宋体" w:hint="eastAsia"/>
          <w:sz w:val="21"/>
          <w:szCs w:val="21"/>
        </w:rPr>
        <w:t>．</w:t>
      </w:r>
      <w:r w:rsidR="00F34550">
        <w:rPr>
          <w:rFonts w:ascii="宋体" w:hAnsi="宋体" w:cs="宋体" w:hint="eastAsia"/>
          <w:noProof/>
          <w:position w:val="-22"/>
          <w:sz w:val="21"/>
          <w:szCs w:val="21"/>
        </w:rPr>
        <w:drawing>
          <wp:inline distT="0" distB="0" distL="0" distR="0">
            <wp:extent cx="123825" cy="3333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rPr>
          <w:rFonts w:ascii="宋体" w:hAnsi="宋体" w:cs="宋体"/>
          <w:b/>
          <w:sz w:val="21"/>
          <w:szCs w:val="21"/>
        </w:rPr>
      </w:pPr>
      <w:r>
        <w:rPr>
          <w:rFonts w:ascii="宋体" w:hAnsi="宋体" w:cs="宋体" w:hint="eastAsia"/>
          <w:b/>
          <w:sz w:val="21"/>
          <w:szCs w:val="21"/>
        </w:rPr>
        <w:t>二、填空题（每小题</w:t>
      </w:r>
      <w:r>
        <w:rPr>
          <w:rFonts w:ascii="宋体" w:hAnsi="宋体" w:cs="宋体" w:hint="eastAsia"/>
          <w:b/>
          <w:sz w:val="21"/>
          <w:szCs w:val="21"/>
        </w:rPr>
        <w:t>3</w:t>
      </w:r>
      <w:r>
        <w:rPr>
          <w:rFonts w:ascii="宋体" w:hAnsi="宋体" w:cs="宋体" w:hint="eastAsia"/>
          <w:b/>
          <w:sz w:val="21"/>
          <w:szCs w:val="21"/>
        </w:rPr>
        <w:t>分，共</w:t>
      </w:r>
      <w:r>
        <w:rPr>
          <w:rFonts w:ascii="宋体" w:hAnsi="宋体" w:cs="宋体" w:hint="eastAsia"/>
          <w:b/>
          <w:sz w:val="21"/>
          <w:szCs w:val="21"/>
        </w:rPr>
        <w:t>30</w:t>
      </w:r>
      <w:r>
        <w:rPr>
          <w:rFonts w:ascii="宋体" w:hAnsi="宋体" w:cs="宋体" w:hint="eastAsia"/>
          <w:b/>
          <w:sz w:val="21"/>
          <w:szCs w:val="21"/>
        </w:rPr>
        <w:t>分）</w:t>
      </w:r>
    </w:p>
    <w:p w:rsidR="00EB6C82" w:rsidRDefault="007733A1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11</w:t>
      </w:r>
      <w:r>
        <w:rPr>
          <w:rFonts w:ascii="宋体" w:hAnsi="宋体" w:cs="宋体" w:hint="eastAsia"/>
          <w:sz w:val="21"/>
          <w:szCs w:val="21"/>
        </w:rPr>
        <w:t>．△</w:t>
      </w:r>
      <w:r>
        <w:rPr>
          <w:rFonts w:ascii="宋体" w:hAnsi="宋体" w:cs="宋体" w:hint="eastAsia"/>
          <w:i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中，已知∠</w:t>
      </w:r>
      <w:r>
        <w:rPr>
          <w:rFonts w:ascii="宋体" w:hAnsi="宋体" w:cs="宋体" w:hint="eastAsia"/>
          <w:i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=90</w:t>
      </w:r>
      <w:r>
        <w:rPr>
          <w:rFonts w:ascii="宋体" w:hAnsi="宋体" w:cs="宋体" w:hint="eastAsia"/>
          <w:sz w:val="21"/>
          <w:szCs w:val="21"/>
        </w:rPr>
        <w:t>°，∠</w:t>
      </w:r>
      <w:r>
        <w:rPr>
          <w:rFonts w:ascii="宋体" w:hAnsi="宋体" w:cs="宋体" w:hint="eastAsia"/>
          <w:i/>
          <w:sz w:val="21"/>
          <w:szCs w:val="21"/>
        </w:rPr>
        <w:t xml:space="preserve">B </w:t>
      </w:r>
      <w:r>
        <w:rPr>
          <w:rFonts w:ascii="宋体" w:hAnsi="宋体" w:cs="宋体" w:hint="eastAsia"/>
          <w:sz w:val="21"/>
          <w:szCs w:val="21"/>
        </w:rPr>
        <w:t>=55</w:t>
      </w:r>
      <w:r>
        <w:rPr>
          <w:rFonts w:ascii="宋体" w:hAnsi="宋体" w:cs="宋体" w:hint="eastAsia"/>
          <w:sz w:val="21"/>
          <w:szCs w:val="21"/>
        </w:rPr>
        <w:t>°，则∠</w:t>
      </w:r>
      <w:r>
        <w:rPr>
          <w:rFonts w:ascii="宋体" w:hAnsi="宋体" w:cs="宋体" w:hint="eastAsia"/>
          <w:i/>
          <w:sz w:val="21"/>
          <w:szCs w:val="21"/>
        </w:rPr>
        <w:t xml:space="preserve">A </w:t>
      </w:r>
      <w:r>
        <w:rPr>
          <w:rFonts w:ascii="宋体" w:hAnsi="宋体" w:cs="宋体" w:hint="eastAsia"/>
          <w:sz w:val="21"/>
          <w:szCs w:val="21"/>
        </w:rPr>
        <w:t xml:space="preserve">= 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    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12</w:t>
      </w:r>
      <w:r>
        <w:rPr>
          <w:rFonts w:ascii="宋体" w:hAnsi="宋体" w:cs="宋体" w:hint="eastAsia"/>
          <w:sz w:val="21"/>
          <w:szCs w:val="21"/>
        </w:rPr>
        <w:t>．能说明命题“若</w:t>
      </w:r>
      <w:r>
        <w:rPr>
          <w:rFonts w:ascii="宋体" w:hAnsi="宋体" w:cs="宋体" w:hint="eastAsia"/>
          <w:position w:val="-6"/>
          <w:sz w:val="21"/>
          <w:szCs w:val="21"/>
        </w:rPr>
        <w:object w:dxaOrig="1020" w:dyaOrig="315">
          <v:shape id="对象 36" o:spid="_x0000_i1032" type="#_x0000_t75" alt="学科网(www.zxxk.com)--教育资源门户，提供试卷、教案、课件、论文、素材及各类教学资源下载，还有大量而丰富的教学相关资讯！" style="width:51pt;height:15.75pt" o:ole="">
            <v:imagedata r:id="rId56" o:title=""/>
          </v:shape>
          <o:OLEObject Type="Embed" ShapeID="对象 36" DrawAspect="Content" ObjectID="_1603454574" r:id="rId57"/>
        </w:object>
      </w:r>
      <w:r>
        <w:rPr>
          <w:rFonts w:ascii="宋体" w:hAnsi="宋体" w:cs="宋体" w:hint="eastAsia"/>
          <w:sz w:val="21"/>
          <w:szCs w:val="21"/>
        </w:rPr>
        <w:t>，则</w:t>
      </w:r>
      <w:r>
        <w:rPr>
          <w:rFonts w:ascii="宋体" w:hAnsi="宋体" w:cs="宋体" w:hint="eastAsia"/>
          <w:position w:val="-6"/>
          <w:sz w:val="21"/>
          <w:szCs w:val="21"/>
        </w:rPr>
        <w:object w:dxaOrig="570" w:dyaOrig="285">
          <v:shape id="对象 37" o:spid="_x0000_i1033" type="#_x0000_t75" alt="学科网(www.zxxk.com)--教育资源门户，提供试卷、教案、课件、论文、素材及各类教学资源下载，还有大量而丰富的教学相关资讯！" style="width:28.5pt;height:14.25pt" o:ole="">
            <v:imagedata r:id="rId58" o:title=""/>
          </v:shape>
          <o:OLEObject Type="Embed" ShapeID="对象 37" DrawAspect="Content" ObjectID="_1603454575" r:id="rId59"/>
        </w:object>
      </w:r>
      <w:r>
        <w:rPr>
          <w:rFonts w:ascii="宋体" w:hAnsi="宋体" w:cs="宋体" w:hint="eastAsia"/>
          <w:sz w:val="21"/>
          <w:szCs w:val="21"/>
        </w:rPr>
        <w:t>”是假命题的一个反例为</w:t>
      </w:r>
      <w:r>
        <w:rPr>
          <w:rFonts w:ascii="宋体" w:hAnsi="宋体" w:cs="宋体" w:hint="eastAsia"/>
          <w:position w:val="-6"/>
          <w:sz w:val="21"/>
          <w:szCs w:val="21"/>
        </w:rPr>
        <w:object w:dxaOrig="390" w:dyaOrig="225">
          <v:shape id="对象 38" o:spid="_x0000_i1034" type="#_x0000_t75" alt="学科网(www.zxxk.com)--教育资源门户，提供试卷、教案、课件、论文、素材及各类教学资源下载，还有大量而丰富的教学相关资讯！" style="width:19.5pt;height:11.25pt" o:ole="">
            <v:imagedata r:id="rId60" o:title=""/>
          </v:shape>
          <o:OLEObject Type="Embed" ShapeID="对象 38" DrawAspect="Content" ObjectID="_1603454576" r:id="rId61"/>
        </w:objec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13</w:t>
      </w:r>
      <w:r>
        <w:rPr>
          <w:rFonts w:ascii="宋体" w:hAnsi="宋体" w:cs="宋体" w:hint="eastAsia"/>
          <w:sz w:val="21"/>
          <w:szCs w:val="21"/>
        </w:rPr>
        <w:t>．若一直角三角形两直角边的长分别为</w:t>
      </w: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>和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，则斜边的长为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    </w:t>
      </w:r>
      <w:r>
        <w:rPr>
          <w:rFonts w:ascii="宋体" w:hAnsi="宋体" w:cs="宋体" w:hint="eastAsia"/>
          <w:sz w:val="21"/>
          <w:szCs w:val="21"/>
        </w:rPr>
        <w:t>.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14</w:t>
      </w:r>
      <w:r>
        <w:rPr>
          <w:rFonts w:ascii="宋体" w:hAnsi="宋体" w:cs="宋体" w:hint="eastAsia"/>
          <w:sz w:val="21"/>
          <w:szCs w:val="21"/>
        </w:rPr>
        <w:t>．不等式组</w:t>
      </w:r>
      <w:r w:rsidR="00F34550"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571500" cy="4095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9" b="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>的解集是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 w:rsidP="00F34550">
      <w:pPr>
        <w:spacing w:line="360" w:lineRule="auto"/>
        <w:ind w:left="420" w:hangingChars="200" w:hanging="420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15</w:t>
      </w:r>
      <w:r>
        <w:rPr>
          <w:rFonts w:ascii="宋体" w:hAnsi="宋体" w:cs="宋体" w:hint="eastAsia"/>
          <w:sz w:val="21"/>
          <w:szCs w:val="21"/>
        </w:rPr>
        <w:t>．如图，点</w:t>
      </w: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在一条直线上，已知</w:t>
      </w:r>
      <w:r>
        <w:rPr>
          <w:rFonts w:ascii="宋体" w:hAnsi="宋体" w:cs="宋体" w:hint="eastAsia"/>
          <w:sz w:val="21"/>
          <w:szCs w:val="21"/>
        </w:rPr>
        <w:t>FB=CE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AC</w:t>
      </w:r>
      <w:r>
        <w:rPr>
          <w:rFonts w:ascii="宋体" w:hAnsi="宋体" w:cs="宋体" w:hint="eastAsia"/>
          <w:sz w:val="21"/>
          <w:szCs w:val="21"/>
        </w:rPr>
        <w:t>∥</w:t>
      </w:r>
      <w:r>
        <w:rPr>
          <w:rFonts w:ascii="宋体" w:hAnsi="宋体" w:cs="宋体" w:hint="eastAsia"/>
          <w:sz w:val="21"/>
          <w:szCs w:val="21"/>
        </w:rPr>
        <w:t>DF</w:t>
      </w:r>
      <w:r>
        <w:rPr>
          <w:rFonts w:ascii="宋体" w:hAnsi="宋体" w:cs="宋体" w:hint="eastAsia"/>
          <w:sz w:val="21"/>
          <w:szCs w:val="21"/>
        </w:rPr>
        <w:t>，请你添加一个适当的</w:t>
      </w:r>
    </w:p>
    <w:p w:rsidR="00EB6C82" w:rsidRDefault="007733A1">
      <w:pPr>
        <w:spacing w:line="360" w:lineRule="auto"/>
        <w:ind w:leftChars="208" w:left="416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条件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hAnsi="宋体" w:cs="宋体" w:hint="eastAsia"/>
          <w:sz w:val="21"/>
          <w:szCs w:val="21"/>
        </w:rPr>
        <w:t>使得△</w:t>
      </w:r>
      <w:r>
        <w:rPr>
          <w:rFonts w:ascii="宋体" w:hAnsi="宋体" w:cs="宋体" w:hint="eastAsia"/>
          <w:sz w:val="21"/>
          <w:szCs w:val="21"/>
        </w:rPr>
        <w:t>ABC</w:t>
      </w:r>
      <w:r>
        <w:rPr>
          <w:rFonts w:ascii="宋体" w:hAnsi="宋体" w:cs="宋体" w:hint="eastAsia"/>
          <w:sz w:val="21"/>
          <w:szCs w:val="21"/>
        </w:rPr>
        <w:t>≌△</w:t>
      </w:r>
      <w:r>
        <w:rPr>
          <w:rFonts w:ascii="宋体" w:hAnsi="宋体" w:cs="宋体" w:hint="eastAsia"/>
          <w:sz w:val="21"/>
          <w:szCs w:val="21"/>
        </w:rPr>
        <w:t>DEF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color w:val="FFFFFF"/>
          <w:sz w:val="21"/>
          <w:szCs w:val="21"/>
        </w:rPr>
        <w:t>www-2-1-cnjy-com</w:t>
      </w:r>
      <w:r>
        <w:rPr>
          <w:rFonts w:ascii="宋体" w:hAnsi="宋体" w:cs="宋体" w:hint="eastAsia"/>
          <w:sz w:val="21"/>
          <w:szCs w:val="21"/>
        </w:rPr>
        <w:tab/>
      </w:r>
    </w:p>
    <w:p w:rsidR="00EB6C82" w:rsidRDefault="007733A1">
      <w:pPr>
        <w:spacing w:line="360" w:lineRule="auto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16</w:t>
      </w:r>
      <w:r>
        <w:rPr>
          <w:rFonts w:ascii="宋体" w:hAnsi="宋体" w:cs="宋体" w:hint="eastAsia"/>
          <w:sz w:val="21"/>
          <w:szCs w:val="21"/>
        </w:rPr>
        <w:t>．三角形三边长分别为</w:t>
      </w: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，那么最长边上的中线长等于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>
      <w:p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17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pacing w:val="-6"/>
          <w:sz w:val="21"/>
          <w:szCs w:val="21"/>
        </w:rPr>
        <w:t>如图，在△</w:t>
      </w:r>
      <w:r>
        <w:rPr>
          <w:rFonts w:ascii="宋体" w:hAnsi="宋体" w:cs="宋体" w:hint="eastAsia"/>
          <w:i/>
          <w:spacing w:val="-6"/>
          <w:sz w:val="21"/>
          <w:szCs w:val="21"/>
        </w:rPr>
        <w:t>ABC</w:t>
      </w:r>
      <w:r>
        <w:rPr>
          <w:rFonts w:ascii="宋体" w:hAnsi="宋体" w:cs="宋体" w:hint="eastAsia"/>
          <w:spacing w:val="-6"/>
          <w:sz w:val="21"/>
          <w:szCs w:val="21"/>
        </w:rPr>
        <w:t>中，</w:t>
      </w:r>
      <w:r>
        <w:rPr>
          <w:rFonts w:ascii="宋体" w:hAnsi="宋体" w:cs="宋体" w:hint="eastAsia"/>
          <w:i/>
          <w:spacing w:val="-6"/>
          <w:sz w:val="21"/>
          <w:szCs w:val="21"/>
        </w:rPr>
        <w:t xml:space="preserve">AB </w:t>
      </w:r>
      <w:r>
        <w:rPr>
          <w:rFonts w:ascii="宋体" w:hAnsi="宋体" w:cs="宋体" w:hint="eastAsia"/>
          <w:spacing w:val="-6"/>
          <w:sz w:val="21"/>
          <w:szCs w:val="21"/>
        </w:rPr>
        <w:t>=</w:t>
      </w:r>
      <w:r>
        <w:rPr>
          <w:rFonts w:ascii="宋体" w:hAnsi="宋体" w:cs="宋体" w:hint="eastAsia"/>
          <w:i/>
          <w:spacing w:val="-6"/>
          <w:sz w:val="21"/>
          <w:szCs w:val="21"/>
        </w:rPr>
        <w:t>A</w:t>
      </w:r>
      <w:r>
        <w:rPr>
          <w:rFonts w:ascii="宋体" w:hAnsi="宋体" w:cs="宋体" w:hint="eastAsia"/>
          <w:i/>
          <w:spacing w:val="-6"/>
          <w:sz w:val="21"/>
          <w:szCs w:val="21"/>
        </w:rPr>
        <w:t>C</w:t>
      </w:r>
      <w:r>
        <w:rPr>
          <w:rFonts w:ascii="宋体" w:hAnsi="宋体" w:cs="宋体" w:hint="eastAsia"/>
          <w:spacing w:val="-6"/>
          <w:sz w:val="21"/>
          <w:szCs w:val="21"/>
        </w:rPr>
        <w:t>，</w:t>
      </w:r>
      <w:r>
        <w:rPr>
          <w:rFonts w:ascii="宋体" w:hAnsi="宋体" w:cs="宋体" w:hint="eastAsia"/>
          <w:i/>
          <w:spacing w:val="-6"/>
          <w:sz w:val="21"/>
          <w:szCs w:val="21"/>
        </w:rPr>
        <w:t>CD</w:t>
      </w:r>
      <w:r>
        <w:rPr>
          <w:rFonts w:ascii="宋体" w:hAnsi="宋体" w:cs="宋体" w:hint="eastAsia"/>
          <w:spacing w:val="-6"/>
          <w:sz w:val="21"/>
          <w:szCs w:val="21"/>
        </w:rPr>
        <w:t>是∠</w:t>
      </w:r>
      <w:r>
        <w:rPr>
          <w:rFonts w:ascii="宋体" w:hAnsi="宋体" w:cs="宋体" w:hint="eastAsia"/>
          <w:i/>
          <w:spacing w:val="-6"/>
          <w:sz w:val="21"/>
          <w:szCs w:val="21"/>
        </w:rPr>
        <w:t>ACB</w:t>
      </w:r>
      <w:r>
        <w:rPr>
          <w:rFonts w:ascii="宋体" w:hAnsi="宋体" w:cs="宋体" w:hint="eastAsia"/>
          <w:spacing w:val="-6"/>
          <w:sz w:val="21"/>
          <w:szCs w:val="21"/>
        </w:rPr>
        <w:t>的平分线，</w:t>
      </w:r>
      <w:r>
        <w:rPr>
          <w:rFonts w:ascii="宋体" w:hAnsi="宋体" w:cs="宋体" w:hint="eastAsia"/>
          <w:i/>
          <w:spacing w:val="-6"/>
          <w:sz w:val="21"/>
          <w:szCs w:val="21"/>
        </w:rPr>
        <w:t>DE</w:t>
      </w:r>
      <w:r>
        <w:rPr>
          <w:rFonts w:ascii="宋体" w:hAnsi="宋体" w:cs="宋体" w:hint="eastAsia"/>
          <w:spacing w:val="-6"/>
          <w:sz w:val="21"/>
          <w:szCs w:val="21"/>
        </w:rPr>
        <w:t>∥</w:t>
      </w:r>
      <w:r>
        <w:rPr>
          <w:rFonts w:ascii="宋体" w:hAnsi="宋体" w:cs="宋体" w:hint="eastAsia"/>
          <w:i/>
          <w:spacing w:val="-6"/>
          <w:sz w:val="21"/>
          <w:szCs w:val="21"/>
        </w:rPr>
        <w:t>BC</w:t>
      </w:r>
      <w:r>
        <w:rPr>
          <w:rFonts w:ascii="宋体" w:hAnsi="宋体" w:cs="宋体" w:hint="eastAsia"/>
          <w:spacing w:val="-6"/>
          <w:sz w:val="21"/>
          <w:szCs w:val="21"/>
        </w:rPr>
        <w:t>，交</w:t>
      </w:r>
      <w:r>
        <w:rPr>
          <w:rFonts w:ascii="宋体" w:hAnsi="宋体" w:cs="宋体" w:hint="eastAsia"/>
          <w:i/>
          <w:spacing w:val="-6"/>
          <w:sz w:val="21"/>
          <w:szCs w:val="21"/>
        </w:rPr>
        <w:t>AC</w:t>
      </w:r>
      <w:r>
        <w:rPr>
          <w:rFonts w:ascii="宋体" w:hAnsi="宋体" w:cs="宋体" w:hint="eastAsia"/>
          <w:spacing w:val="-6"/>
          <w:sz w:val="21"/>
          <w:szCs w:val="21"/>
        </w:rPr>
        <w:t>于点</w:t>
      </w:r>
      <w:r>
        <w:rPr>
          <w:rFonts w:ascii="宋体" w:hAnsi="宋体" w:cs="宋体" w:hint="eastAsia"/>
          <w:i/>
          <w:spacing w:val="-6"/>
          <w:sz w:val="21"/>
          <w:szCs w:val="21"/>
        </w:rPr>
        <w:t>E</w:t>
      </w:r>
      <w:r>
        <w:rPr>
          <w:rFonts w:ascii="宋体" w:hAnsi="宋体" w:cs="宋体" w:hint="eastAsia"/>
          <w:spacing w:val="-6"/>
          <w:sz w:val="21"/>
          <w:szCs w:val="21"/>
        </w:rPr>
        <w:t>，若∠</w:t>
      </w:r>
      <w:r>
        <w:rPr>
          <w:rFonts w:ascii="宋体" w:hAnsi="宋体" w:cs="宋体" w:hint="eastAsia"/>
          <w:i/>
          <w:spacing w:val="-6"/>
          <w:sz w:val="21"/>
          <w:szCs w:val="21"/>
        </w:rPr>
        <w:t xml:space="preserve">A </w:t>
      </w:r>
      <w:r>
        <w:rPr>
          <w:rFonts w:ascii="宋体" w:hAnsi="宋体" w:cs="宋体" w:hint="eastAsia"/>
          <w:spacing w:val="-6"/>
          <w:sz w:val="21"/>
          <w:szCs w:val="21"/>
        </w:rPr>
        <w:t>=84</w:t>
      </w:r>
      <w:r>
        <w:rPr>
          <w:rFonts w:ascii="宋体" w:hAnsi="宋体" w:cs="宋体" w:hint="eastAsia"/>
          <w:spacing w:val="-6"/>
          <w:sz w:val="21"/>
          <w:szCs w:val="21"/>
        </w:rPr>
        <w:t>°</w:t>
      </w:r>
      <w:r>
        <w:rPr>
          <w:rFonts w:ascii="宋体" w:hAnsi="宋体" w:cs="宋体" w:hint="eastAsia"/>
          <w:spacing w:val="-6"/>
          <w:sz w:val="21"/>
          <w:szCs w:val="21"/>
        </w:rPr>
        <w:t>,</w:t>
      </w:r>
      <w:r>
        <w:rPr>
          <w:rFonts w:ascii="宋体" w:hAnsi="宋体" w:cs="宋体" w:hint="eastAsia"/>
          <w:sz w:val="21"/>
          <w:szCs w:val="21"/>
        </w:rPr>
        <w:t>则</w:t>
      </w:r>
    </w:p>
    <w:p w:rsidR="00EB6C82" w:rsidRDefault="007733A1">
      <w:pPr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∠</w:t>
      </w:r>
      <w:r>
        <w:rPr>
          <w:rFonts w:ascii="宋体" w:hAnsi="宋体" w:cs="宋体" w:hint="eastAsia"/>
          <w:i/>
          <w:sz w:val="21"/>
          <w:szCs w:val="21"/>
        </w:rPr>
        <w:t>CDE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>.</w:t>
      </w:r>
      <w:r>
        <w:rPr>
          <w:rFonts w:ascii="宋体" w:hAnsi="宋体" w:cs="宋体" w:hint="eastAsia"/>
          <w:color w:val="FFFFFF"/>
          <w:sz w:val="21"/>
          <w:szCs w:val="21"/>
        </w:rPr>
        <w:t>2</w:t>
      </w:r>
      <w:r>
        <w:rPr>
          <w:rFonts w:ascii="宋体" w:hAnsi="宋体" w:cs="宋体" w:hint="eastAsia"/>
          <w:color w:val="FFFFFF"/>
          <w:sz w:val="21"/>
          <w:szCs w:val="21"/>
        </w:rPr>
        <w:t>·</w:t>
      </w:r>
      <w:r>
        <w:rPr>
          <w:rFonts w:ascii="宋体" w:hAnsi="宋体" w:cs="宋体" w:hint="eastAsia"/>
          <w:color w:val="FFFFFF"/>
          <w:sz w:val="21"/>
          <w:szCs w:val="21"/>
        </w:rPr>
        <w:t>1</w:t>
      </w:r>
      <w:r>
        <w:rPr>
          <w:rFonts w:ascii="宋体" w:hAnsi="宋体" w:cs="宋体" w:hint="eastAsia"/>
          <w:color w:val="FFFFFF"/>
          <w:sz w:val="21"/>
          <w:szCs w:val="21"/>
        </w:rPr>
        <w:t>·</w:t>
      </w:r>
    </w:p>
    <w:p w:rsidR="00EB6C82" w:rsidRDefault="00F34550" w:rsidP="00F34550">
      <w:pPr>
        <w:ind w:firstLineChars="200" w:firstLine="422"/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/>
          <w:b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33020</wp:posOffset>
                </wp:positionV>
                <wp:extent cx="1466850" cy="1285875"/>
                <wp:effectExtent l="0" t="0" r="1905" b="0"/>
                <wp:wrapNone/>
                <wp:docPr id="10" name="组合 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0" cy="1285875"/>
                          <a:chOff x="0" y="0"/>
                          <a:chExt cx="1466850" cy="1285875"/>
                        </a:xfrm>
                      </wpg:grpSpPr>
                      <wps:wsp>
                        <wps:cNvPr id="11" name="文本框 58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990600"/>
                            <a:ext cx="828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6C82" w:rsidRDefault="007733A1"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图片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82" o:spid="_x0000_s1032" style="position:absolute;left:0;text-align:left;margin-left:255.95pt;margin-top:2.6pt;width:115.5pt;height:101.25pt;z-index:251660288" coordsize="14668,12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">
                <v:shape id="文本框 58" o:spid="_x0000_s1033" type="#_x0000_t202" style="position:absolute;left:4191;top:9906;width:8286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EB6C82" w:rsidRDefault="007733A1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20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v:shape id="图片 59" o:spid="_x0000_s1034" type="#_x0000_t75" style="position:absolute;width:14668;height:9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PXBnFAAAA2wAAAA8AAABkcnMvZG93bnJldi54bWxEj0FrwkAUhO8F/8PyCt7qpjZISF0lKqWC&#10;HmrspbdH9jVJm30bs2tM/70rCD0OM/MNM18OphE9da62rOB5EoEgLqyuuVTweXx7SkA4j6yxsUwK&#10;/sjBcjF6mGOq7YUP1Oe+FAHCLkUFlfdtKqUrKjLoJrYlDt637Qz6ILtS6g4vAW4aOY2imTRYc1io&#10;sKV1RcVvfjYKVqcPefzScZZt3nfb+Gfvs+SglRo/DtkrCE+D/w/f21ut4GUGty/hB8jF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j1wZxQAAANsAAAAPAAAAAAAAAAAAAAAA&#10;AJ8CAABkcnMvZG93bnJldi54bWxQSwUGAAAAAAQABAD3AAAAkQMAAAAA&#10;">
                  <v:imagedata r:id="rId64" o:title=""/>
                </v:shape>
              </v:group>
            </w:pict>
          </mc:Fallback>
        </mc:AlternateContent>
      </w:r>
      <w:r>
        <w:rPr>
          <w:rFonts w:ascii="宋体" w:hAnsi="宋体" w:cs="宋体"/>
          <w:b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156845</wp:posOffset>
                </wp:positionV>
                <wp:extent cx="1285875" cy="1133475"/>
                <wp:effectExtent l="0" t="0" r="1905" b="0"/>
                <wp:wrapNone/>
                <wp:docPr id="7" name="组合 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1133475"/>
                          <a:chOff x="0" y="0"/>
                          <a:chExt cx="1285875" cy="1133475"/>
                        </a:xfrm>
                      </wpg:grpSpPr>
                      <wps:wsp>
                        <wps:cNvPr id="8" name="文本框 60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5" y="838200"/>
                            <a:ext cx="828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6C82" w:rsidRDefault="007733A1"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>17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图片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lum bright="-30000" contrast="6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85" o:spid="_x0000_s1035" style="position:absolute;left:0;text-align:left;margin-left:133.7pt;margin-top:12.35pt;width:101.25pt;height:89.25pt;z-index:251659264" coordsize="12858,11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">
                <v:shape id="文本框 60" o:spid="_x0000_s1036" type="#_x0000_t202" style="position:absolute;left:2571;top:8382;width:8287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EB6C82" w:rsidRDefault="007733A1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17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v:shape id="图片 61" o:spid="_x0000_s1037" type="#_x0000_t75" style="position:absolute;width:12858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+hHPDAAAA2gAAAA8AAABkcnMvZG93bnJldi54bWxEj0tvwjAQhO+V+A/WIvVWHHqgIWAQEFH1&#10;glQe4ryKlyQQr9PYefTf15Uq9TiamW80y/VgKtFR40rLCqaTCARxZnXJuYLLef8Sg3AeWWNlmRR8&#10;k4P1avS0xETbno/UnXwuAoRdggoK7+tESpcVZNBNbE0cvJttDPogm1zqBvsAN5V8jaKZNFhyWCiw&#10;pl1B2ePUGgUx399kfWi371/X2B7MZxoZSpV6Hg+bBQhPg/8P/7U/tII5/F4JN0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T6Ec8MAAADaAAAADwAAAAAAAAAAAAAAAACf&#10;AgAAZHJzL2Rvd25yZXYueG1sUEsFBgAAAAAEAAQA9wAAAI8DAAAAAA==&#10;">
                  <v:imagedata r:id="rId66" o:title="" gain="2.5" blacklevel="-9830f" grayscale="t"/>
                </v:shape>
              </v:group>
            </w:pict>
          </mc:Fallback>
        </mc:AlternateContent>
      </w:r>
      <w:r w:rsidR="007733A1">
        <w:rPr>
          <w:rFonts w:ascii="宋体" w:hAnsi="宋体" w:cs="宋体" w:hint="eastAsia"/>
          <w:bCs/>
          <w:sz w:val="21"/>
          <w:szCs w:val="21"/>
        </w:rPr>
        <w:t xml:space="preserve"> </w:t>
      </w:r>
    </w:p>
    <w:p w:rsidR="00EB6C82" w:rsidRDefault="00F34550" w:rsidP="00F34550">
      <w:pPr>
        <w:ind w:firstLineChars="200" w:firstLine="420"/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276350" cy="7429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3" b="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 w:rsidP="00F34550">
      <w:pPr>
        <w:tabs>
          <w:tab w:val="left" w:pos="998"/>
        </w:tabs>
        <w:ind w:firstLineChars="200" w:firstLine="420"/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 xml:space="preserve">    </w:t>
      </w:r>
      <w:r>
        <w:rPr>
          <w:rFonts w:ascii="宋体" w:hAnsi="宋体" w:cs="宋体" w:hint="eastAsia"/>
          <w:bCs/>
          <w:sz w:val="21"/>
          <w:szCs w:val="21"/>
        </w:rPr>
        <w:tab/>
      </w:r>
      <w:r>
        <w:rPr>
          <w:rFonts w:ascii="宋体" w:hAnsi="宋体" w:cs="宋体" w:hint="eastAsia"/>
          <w:bCs/>
          <w:sz w:val="21"/>
          <w:szCs w:val="21"/>
        </w:rPr>
        <w:t>第</w:t>
      </w:r>
      <w:r>
        <w:rPr>
          <w:rFonts w:ascii="宋体" w:hAnsi="宋体" w:cs="宋体" w:hint="eastAsia"/>
          <w:bCs/>
          <w:sz w:val="21"/>
          <w:szCs w:val="21"/>
        </w:rPr>
        <w:t>15</w:t>
      </w:r>
      <w:r>
        <w:rPr>
          <w:rFonts w:ascii="宋体" w:hAnsi="宋体" w:cs="宋体" w:hint="eastAsia"/>
          <w:bCs/>
          <w:sz w:val="21"/>
          <w:szCs w:val="21"/>
        </w:rPr>
        <w:t>题图</w:t>
      </w:r>
    </w:p>
    <w:p w:rsidR="00EB6C82" w:rsidRDefault="007733A1">
      <w:pPr>
        <w:snapToGrid w:val="0"/>
        <w:jc w:val="left"/>
        <w:rPr>
          <w:rFonts w:ascii="宋体" w:hAnsi="宋体" w:cs="宋体"/>
          <w:sz w:val="21"/>
          <w:szCs w:val="21"/>
        </w:rPr>
      </w:pPr>
    </w:p>
    <w:p w:rsidR="00EB6C82" w:rsidRDefault="007733A1">
      <w:pPr>
        <w:snapToGrid w:val="0"/>
        <w:jc w:val="left"/>
        <w:rPr>
          <w:rFonts w:ascii="宋体" w:hAnsi="宋体" w:cs="宋体"/>
          <w:sz w:val="21"/>
          <w:szCs w:val="21"/>
        </w:rPr>
      </w:pPr>
    </w:p>
    <w:p w:rsidR="00EB6C82" w:rsidRDefault="007733A1" w:rsidP="00F34550">
      <w:pPr>
        <w:pStyle w:val="DefaultParagraph"/>
        <w:ind w:left="420" w:hangingChars="200" w:hanging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</w:t>
      </w:r>
      <w:r>
        <w:rPr>
          <w:rFonts w:ascii="宋体" w:hAnsi="宋体" w:cs="宋体" w:hint="eastAsia"/>
          <w:szCs w:val="21"/>
        </w:rPr>
        <w:t>．等腰三角形一腰上的高与另一腰的夹角为</w:t>
      </w:r>
      <w:r>
        <w:rPr>
          <w:rFonts w:ascii="宋体" w:hAnsi="宋体" w:cs="宋体" w:hint="eastAsia"/>
          <w:szCs w:val="21"/>
        </w:rPr>
        <w:t>36</w:t>
      </w:r>
      <w:r>
        <w:rPr>
          <w:rFonts w:ascii="宋体" w:hAnsi="宋体" w:cs="宋体" w:hint="eastAsia"/>
          <w:szCs w:val="21"/>
        </w:rPr>
        <w:t>°，则该等腰三角形的底角的度数为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.</w:t>
      </w:r>
    </w:p>
    <w:p w:rsidR="00EB6C82" w:rsidRDefault="007733A1" w:rsidP="00F34550">
      <w:pPr>
        <w:snapToGrid w:val="0"/>
        <w:spacing w:line="360" w:lineRule="auto"/>
        <w:ind w:left="420" w:hangingChars="200" w:hanging="42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lastRenderedPageBreak/>
        <w:t>19.</w:t>
      </w:r>
      <w:r>
        <w:rPr>
          <w:rFonts w:ascii="宋体" w:hAnsi="宋体" w:cs="宋体" w:hint="eastAsia"/>
          <w:bCs/>
          <w:sz w:val="21"/>
          <w:szCs w:val="21"/>
        </w:rPr>
        <w:t xml:space="preserve"> </w:t>
      </w:r>
      <w:r>
        <w:rPr>
          <w:rFonts w:ascii="宋体" w:hAnsi="宋体" w:cs="宋体" w:hint="eastAsia"/>
          <w:bCs/>
          <w:sz w:val="21"/>
          <w:szCs w:val="21"/>
        </w:rPr>
        <w:t>某种商品进价为</w:t>
      </w:r>
      <w:r>
        <w:rPr>
          <w:rFonts w:ascii="宋体" w:hAnsi="宋体" w:cs="宋体" w:hint="eastAsia"/>
          <w:bCs/>
          <w:sz w:val="21"/>
          <w:szCs w:val="21"/>
        </w:rPr>
        <w:t>150</w:t>
      </w:r>
      <w:r>
        <w:rPr>
          <w:rFonts w:ascii="宋体" w:hAnsi="宋体" w:cs="宋体" w:hint="eastAsia"/>
          <w:bCs/>
          <w:sz w:val="21"/>
          <w:szCs w:val="21"/>
        </w:rPr>
        <w:t>元</w:t>
      </w:r>
      <w:hyperlink r:id="rId68" w:history="1">
        <w:r>
          <w:rPr>
            <w:rStyle w:val="a3"/>
            <w:rFonts w:ascii="宋体" w:hAnsi="宋体" w:cs="宋体" w:hint="eastAsia"/>
            <w:bCs/>
            <w:color w:val="000000"/>
            <w:sz w:val="21"/>
            <w:szCs w:val="21"/>
            <w:u w:val="none"/>
          </w:rPr>
          <w:t>，出售时标价</w:t>
        </w:r>
      </w:hyperlink>
      <w:r>
        <w:rPr>
          <w:rFonts w:ascii="宋体" w:hAnsi="宋体" w:cs="宋体" w:hint="eastAsia"/>
          <w:bCs/>
          <w:sz w:val="21"/>
          <w:szCs w:val="21"/>
        </w:rPr>
        <w:t>为</w:t>
      </w:r>
      <w:r>
        <w:rPr>
          <w:rFonts w:ascii="宋体" w:hAnsi="宋体" w:cs="宋体" w:hint="eastAsia"/>
          <w:bCs/>
          <w:sz w:val="21"/>
          <w:szCs w:val="21"/>
        </w:rPr>
        <w:t>225</w:t>
      </w:r>
      <w:r>
        <w:rPr>
          <w:rFonts w:ascii="宋体" w:hAnsi="宋体" w:cs="宋体" w:hint="eastAsia"/>
          <w:bCs/>
          <w:sz w:val="21"/>
          <w:szCs w:val="21"/>
        </w:rPr>
        <w:t>元，由于销路不好，所以商店准备降价促销，但是要保证利润不低于</w:t>
      </w:r>
      <w:r>
        <w:rPr>
          <w:rFonts w:ascii="宋体" w:hAnsi="宋体" w:cs="宋体" w:hint="eastAsia"/>
          <w:bCs/>
          <w:sz w:val="21"/>
          <w:szCs w:val="21"/>
        </w:rPr>
        <w:t>10%</w:t>
      </w:r>
      <w:r>
        <w:rPr>
          <w:rFonts w:ascii="宋体" w:hAnsi="宋体" w:cs="宋体" w:hint="eastAsia"/>
          <w:bCs/>
          <w:sz w:val="21"/>
          <w:szCs w:val="21"/>
        </w:rPr>
        <w:t>，那么商店最多降价</w:t>
      </w:r>
      <w:r>
        <w:rPr>
          <w:rFonts w:ascii="宋体" w:hAnsi="宋体" w:cs="宋体" w:hint="eastAsia"/>
          <w:bCs/>
          <w:sz w:val="21"/>
          <w:szCs w:val="21"/>
        </w:rPr>
        <w:t xml:space="preserve"> ______</w:t>
      </w:r>
      <w:r>
        <w:rPr>
          <w:rFonts w:ascii="宋体" w:hAnsi="宋体" w:cs="宋体" w:hint="eastAsia"/>
          <w:bCs/>
          <w:sz w:val="21"/>
          <w:szCs w:val="21"/>
        </w:rPr>
        <w:t>元出售．</w:t>
      </w:r>
    </w:p>
    <w:p w:rsidR="00EB6C82" w:rsidRDefault="007733A1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．如图，∠</w:t>
      </w:r>
      <w:r>
        <w:rPr>
          <w:rFonts w:ascii="宋体" w:hAnsi="宋体" w:cs="宋体" w:hint="eastAsia"/>
          <w:i/>
          <w:sz w:val="21"/>
          <w:szCs w:val="21"/>
        </w:rPr>
        <w:t>AOE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sz w:val="21"/>
          <w:szCs w:val="21"/>
        </w:rPr>
        <w:t>∠</w:t>
      </w:r>
      <w:r>
        <w:rPr>
          <w:rFonts w:ascii="宋体" w:hAnsi="宋体" w:cs="宋体" w:hint="eastAsia"/>
          <w:i/>
          <w:sz w:val="21"/>
          <w:szCs w:val="21"/>
        </w:rPr>
        <w:t>BOE</w:t>
      </w:r>
      <w:r>
        <w:rPr>
          <w:rFonts w:ascii="宋体" w:hAnsi="宋体" w:cs="宋体" w:hint="eastAsia"/>
          <w:sz w:val="21"/>
          <w:szCs w:val="21"/>
        </w:rPr>
        <w:t>=15</w:t>
      </w:r>
      <w:r>
        <w:rPr>
          <w:rFonts w:ascii="宋体" w:hAnsi="宋体" w:cs="宋体" w:hint="eastAsia"/>
          <w:sz w:val="21"/>
          <w:szCs w:val="21"/>
        </w:rPr>
        <w:t>°，</w:t>
      </w:r>
      <w:r>
        <w:rPr>
          <w:rFonts w:ascii="宋体" w:hAnsi="宋体" w:cs="宋体" w:hint="eastAsia"/>
          <w:i/>
          <w:sz w:val="21"/>
          <w:szCs w:val="21"/>
        </w:rPr>
        <w:t>EF</w:t>
      </w:r>
      <w:r>
        <w:rPr>
          <w:rFonts w:ascii="宋体" w:hAnsi="宋体" w:cs="宋体" w:hint="eastAsia"/>
          <w:sz w:val="21"/>
          <w:szCs w:val="21"/>
        </w:rPr>
        <w:t>∥</w:t>
      </w:r>
      <w:r>
        <w:rPr>
          <w:rFonts w:ascii="宋体" w:hAnsi="宋体" w:cs="宋体" w:hint="eastAsia"/>
          <w:i/>
          <w:sz w:val="21"/>
          <w:szCs w:val="21"/>
        </w:rPr>
        <w:t>OB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EC</w:t>
      </w:r>
      <w:r>
        <w:rPr>
          <w:rFonts w:ascii="宋体" w:hAnsi="宋体" w:cs="宋体" w:hint="eastAsia"/>
          <w:sz w:val="21"/>
          <w:szCs w:val="21"/>
        </w:rPr>
        <w:t>⊥</w:t>
      </w:r>
      <w:r>
        <w:rPr>
          <w:rFonts w:ascii="宋体" w:hAnsi="宋体" w:cs="宋体" w:hint="eastAsia"/>
          <w:i/>
          <w:sz w:val="21"/>
          <w:szCs w:val="21"/>
        </w:rPr>
        <w:t>OB</w:t>
      </w:r>
      <w:r>
        <w:rPr>
          <w:rFonts w:ascii="宋体" w:hAnsi="宋体" w:cs="宋体" w:hint="eastAsia"/>
          <w:sz w:val="21"/>
          <w:szCs w:val="21"/>
        </w:rPr>
        <w:t>，若</w:t>
      </w:r>
      <w:r>
        <w:rPr>
          <w:rFonts w:ascii="宋体" w:hAnsi="宋体" w:cs="宋体" w:hint="eastAsia"/>
          <w:i/>
          <w:sz w:val="21"/>
          <w:szCs w:val="21"/>
        </w:rPr>
        <w:t>EC</w:t>
      </w:r>
      <w:r>
        <w:rPr>
          <w:rFonts w:ascii="宋体" w:hAnsi="宋体" w:cs="宋体" w:hint="eastAsia"/>
          <w:sz w:val="21"/>
          <w:szCs w:val="21"/>
        </w:rPr>
        <w:t>=2</w:t>
      </w:r>
      <w:r>
        <w:rPr>
          <w:rFonts w:ascii="宋体" w:hAnsi="宋体" w:cs="宋体" w:hint="eastAsia"/>
          <w:sz w:val="21"/>
          <w:szCs w:val="21"/>
        </w:rPr>
        <w:t>，则</w:t>
      </w:r>
      <w:r>
        <w:rPr>
          <w:rFonts w:ascii="宋体" w:hAnsi="宋体" w:cs="宋体" w:hint="eastAsia"/>
          <w:i/>
          <w:sz w:val="21"/>
          <w:szCs w:val="21"/>
        </w:rPr>
        <w:t xml:space="preserve">EF 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    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>
      <w:pPr>
        <w:rPr>
          <w:rFonts w:ascii="宋体" w:hAnsi="宋体" w:cs="宋体"/>
          <w:b/>
          <w:sz w:val="21"/>
          <w:szCs w:val="21"/>
        </w:rPr>
      </w:pPr>
      <w:r>
        <w:rPr>
          <w:rFonts w:ascii="宋体" w:hAnsi="宋体" w:cs="宋体" w:hint="eastAsia"/>
          <w:b/>
          <w:sz w:val="21"/>
          <w:szCs w:val="21"/>
        </w:rPr>
        <w:t>三、解答题（共</w:t>
      </w:r>
      <w:r>
        <w:rPr>
          <w:rFonts w:ascii="宋体" w:hAnsi="宋体" w:cs="宋体" w:hint="eastAsia"/>
          <w:b/>
          <w:sz w:val="21"/>
          <w:szCs w:val="21"/>
        </w:rPr>
        <w:t>6</w:t>
      </w:r>
      <w:r>
        <w:rPr>
          <w:rFonts w:ascii="宋体" w:hAnsi="宋体" w:cs="宋体" w:hint="eastAsia"/>
          <w:b/>
          <w:sz w:val="21"/>
          <w:szCs w:val="21"/>
        </w:rPr>
        <w:t>题，分值依次是</w:t>
      </w:r>
      <w:r>
        <w:rPr>
          <w:rFonts w:ascii="宋体" w:hAnsi="宋体" w:cs="宋体" w:hint="eastAsia"/>
          <w:b/>
          <w:sz w:val="21"/>
          <w:szCs w:val="21"/>
        </w:rPr>
        <w:t>6</w:t>
      </w:r>
      <w:r>
        <w:rPr>
          <w:rFonts w:ascii="宋体" w:hAnsi="宋体" w:cs="宋体" w:hint="eastAsia"/>
          <w:b/>
          <w:sz w:val="21"/>
          <w:szCs w:val="21"/>
        </w:rPr>
        <w:t>分、</w:t>
      </w:r>
      <w:r>
        <w:rPr>
          <w:rFonts w:ascii="宋体" w:hAnsi="宋体" w:cs="宋体" w:hint="eastAsia"/>
          <w:b/>
          <w:sz w:val="21"/>
          <w:szCs w:val="21"/>
        </w:rPr>
        <w:t>6</w:t>
      </w:r>
      <w:r>
        <w:rPr>
          <w:rFonts w:ascii="宋体" w:hAnsi="宋体" w:cs="宋体" w:hint="eastAsia"/>
          <w:b/>
          <w:sz w:val="21"/>
          <w:szCs w:val="21"/>
        </w:rPr>
        <w:t>分、</w:t>
      </w:r>
      <w:r>
        <w:rPr>
          <w:rFonts w:ascii="宋体" w:hAnsi="宋体" w:cs="宋体" w:hint="eastAsia"/>
          <w:b/>
          <w:sz w:val="21"/>
          <w:szCs w:val="21"/>
        </w:rPr>
        <w:t>6</w:t>
      </w:r>
      <w:r>
        <w:rPr>
          <w:rFonts w:ascii="宋体" w:hAnsi="宋体" w:cs="宋体" w:hint="eastAsia"/>
          <w:b/>
          <w:sz w:val="21"/>
          <w:szCs w:val="21"/>
        </w:rPr>
        <w:t>分、</w:t>
      </w:r>
      <w:r>
        <w:rPr>
          <w:rFonts w:ascii="宋体" w:hAnsi="宋体" w:cs="宋体" w:hint="eastAsia"/>
          <w:b/>
          <w:sz w:val="21"/>
          <w:szCs w:val="21"/>
        </w:rPr>
        <w:t>6</w:t>
      </w:r>
      <w:r>
        <w:rPr>
          <w:rFonts w:ascii="宋体" w:hAnsi="宋体" w:cs="宋体" w:hint="eastAsia"/>
          <w:b/>
          <w:sz w:val="21"/>
          <w:szCs w:val="21"/>
        </w:rPr>
        <w:t>分、</w:t>
      </w:r>
      <w:r>
        <w:rPr>
          <w:rFonts w:ascii="宋体" w:hAnsi="宋体" w:cs="宋体" w:hint="eastAsia"/>
          <w:b/>
          <w:sz w:val="21"/>
          <w:szCs w:val="21"/>
        </w:rPr>
        <w:t>8</w:t>
      </w:r>
      <w:r>
        <w:rPr>
          <w:rFonts w:ascii="宋体" w:hAnsi="宋体" w:cs="宋体" w:hint="eastAsia"/>
          <w:b/>
          <w:sz w:val="21"/>
          <w:szCs w:val="21"/>
        </w:rPr>
        <w:t>分、</w:t>
      </w:r>
      <w:r>
        <w:rPr>
          <w:rFonts w:ascii="宋体" w:hAnsi="宋体" w:cs="宋体" w:hint="eastAsia"/>
          <w:b/>
          <w:sz w:val="21"/>
          <w:szCs w:val="21"/>
        </w:rPr>
        <w:t>8</w:t>
      </w:r>
      <w:r>
        <w:rPr>
          <w:rFonts w:ascii="宋体" w:hAnsi="宋体" w:cs="宋体" w:hint="eastAsia"/>
          <w:b/>
          <w:sz w:val="21"/>
          <w:szCs w:val="21"/>
        </w:rPr>
        <w:t>分，共</w:t>
      </w:r>
      <w:r>
        <w:rPr>
          <w:rFonts w:ascii="宋体" w:hAnsi="宋体" w:cs="宋体" w:hint="eastAsia"/>
          <w:b/>
          <w:sz w:val="21"/>
          <w:szCs w:val="21"/>
        </w:rPr>
        <w:t>40</w:t>
      </w:r>
      <w:r>
        <w:rPr>
          <w:rFonts w:ascii="宋体" w:hAnsi="宋体" w:cs="宋体" w:hint="eastAsia"/>
          <w:b/>
          <w:sz w:val="21"/>
          <w:szCs w:val="21"/>
        </w:rPr>
        <w:t>分）</w:t>
      </w:r>
    </w:p>
    <w:p w:rsidR="00EB6C82" w:rsidRDefault="007733A1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21</w:t>
      </w:r>
      <w:r>
        <w:rPr>
          <w:rFonts w:ascii="宋体" w:hAnsi="宋体" w:cs="宋体" w:hint="eastAsia"/>
          <w:szCs w:val="21"/>
        </w:rPr>
        <w:t>．（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分）如图：已知</w:t>
      </w:r>
      <w:r>
        <w:rPr>
          <w:rFonts w:ascii="宋体" w:hAnsi="宋体" w:cs="宋体" w:hint="eastAsia"/>
          <w:i/>
          <w:szCs w:val="21"/>
        </w:rPr>
        <w:t>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E</w:t>
      </w:r>
      <w:r>
        <w:rPr>
          <w:rFonts w:ascii="宋体" w:hAnsi="宋体" w:cs="宋体" w:hint="eastAsia"/>
          <w:szCs w:val="21"/>
        </w:rPr>
        <w:t>分别在</w:t>
      </w:r>
      <w:r>
        <w:rPr>
          <w:rFonts w:ascii="宋体" w:hAnsi="宋体" w:cs="宋体" w:hint="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上，</w:t>
      </w:r>
      <w:r>
        <w:rPr>
          <w:rFonts w:ascii="宋体" w:hAnsi="宋体" w:cs="宋体" w:hint="eastAsia"/>
          <w:i/>
          <w:szCs w:val="21"/>
        </w:rPr>
        <w:t xml:space="preserve">AB 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，∠</w:t>
      </w:r>
      <w:r>
        <w:rPr>
          <w:rFonts w:ascii="宋体" w:hAnsi="宋体" w:cs="宋体" w:hint="eastAsia"/>
          <w:i/>
          <w:szCs w:val="21"/>
        </w:rPr>
        <w:t xml:space="preserve">B 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 w:cs="宋体" w:hint="eastAsia"/>
          <w:i/>
          <w:szCs w:val="21"/>
        </w:rPr>
        <w:t>C</w:t>
      </w:r>
      <w:r>
        <w:rPr>
          <w:rFonts w:ascii="宋体" w:hAnsi="宋体" w:cs="宋体" w:hint="eastAsia"/>
          <w:szCs w:val="21"/>
        </w:rPr>
        <w:t>，求证：</w:t>
      </w:r>
      <w:r>
        <w:rPr>
          <w:rFonts w:ascii="宋体" w:hAnsi="宋体" w:cs="宋体" w:hint="eastAsia"/>
          <w:i/>
          <w:szCs w:val="21"/>
        </w:rPr>
        <w:t xml:space="preserve">BE 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．</w:t>
      </w:r>
    </w:p>
    <w:p w:rsidR="00EB6C82" w:rsidRDefault="00F34550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35560</wp:posOffset>
            </wp:positionV>
            <wp:extent cx="1334770" cy="1086485"/>
            <wp:effectExtent l="0" t="0" r="0" b="0"/>
            <wp:wrapSquare wrapText="bothSides"/>
            <wp:docPr id="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6C82" w:rsidRDefault="007733A1">
      <w:pPr>
        <w:rPr>
          <w:rFonts w:ascii="宋体" w:hAnsi="宋体" w:cs="宋体"/>
          <w:sz w:val="21"/>
          <w:szCs w:val="21"/>
        </w:rPr>
      </w:pPr>
    </w:p>
    <w:p w:rsidR="00EB6C82" w:rsidRDefault="007733A1">
      <w:pPr>
        <w:pStyle w:val="PlainText"/>
        <w:spacing w:line="360" w:lineRule="auto"/>
        <w:rPr>
          <w:rFonts w:hAnsi="宋体" w:cs="宋体"/>
        </w:rPr>
      </w:pPr>
    </w:p>
    <w:p w:rsidR="00EB6C82" w:rsidRDefault="007733A1">
      <w:pPr>
        <w:pStyle w:val="PlainText"/>
        <w:spacing w:line="360" w:lineRule="auto"/>
        <w:rPr>
          <w:rFonts w:hAnsi="宋体" w:cs="宋体"/>
        </w:rPr>
      </w:pPr>
    </w:p>
    <w:p w:rsidR="00EB6C82" w:rsidRDefault="007733A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 w:hint="eastAsia"/>
          <w:sz w:val="21"/>
          <w:szCs w:val="21"/>
        </w:rPr>
      </w:pPr>
    </w:p>
    <w:p w:rsidR="00EB6C82" w:rsidRDefault="007733A1">
      <w:pPr>
        <w:numPr>
          <w:ilvl w:val="0"/>
          <w:numId w:val="1"/>
        </w:numPr>
        <w:tabs>
          <w:tab w:val="clear" w:pos="312"/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(6</w:t>
      </w:r>
      <w:r>
        <w:rPr>
          <w:rFonts w:ascii="宋体" w:hAnsi="宋体" w:cs="宋体" w:hint="eastAsia"/>
          <w:sz w:val="21"/>
          <w:szCs w:val="21"/>
        </w:rPr>
        <w:t>分）小明解不等式</w:t>
      </w:r>
      <w:r>
        <w:rPr>
          <w:rFonts w:ascii="宋体" w:hAnsi="宋体" w:cs="宋体" w:hint="eastAsia"/>
          <w:position w:val="-24"/>
          <w:sz w:val="21"/>
          <w:szCs w:val="21"/>
        </w:rPr>
        <w:object w:dxaOrig="1620" w:dyaOrig="615">
          <v:shape id="对象 41" o:spid="_x0000_i1035" type="#_x0000_t75" style="width:81pt;height:30.75pt" o:ole="">
            <v:imagedata r:id="rId70" o:title=""/>
          </v:shape>
          <o:OLEObject Type="Embed" ShapeID="对象 41" DrawAspect="Content" ObjectID="_1603454577" r:id="rId71"/>
        </w:object>
      </w:r>
      <w:r>
        <w:rPr>
          <w:rFonts w:ascii="宋体" w:hAnsi="宋体" w:cs="宋体" w:hint="eastAsia"/>
          <w:sz w:val="21"/>
          <w:szCs w:val="21"/>
        </w:rPr>
        <w:t>的过程如图．</w:t>
      </w:r>
    </w:p>
    <w:p w:rsidR="00EB6C82" w:rsidRDefault="007733A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）请指出他解答过程中从第</w:t>
      </w:r>
      <w:r>
        <w:rPr>
          <w:rFonts w:ascii="宋体" w:hAnsi="宋体" w:cs="宋体" w:hint="eastAsia"/>
          <w:sz w:val="21"/>
          <w:szCs w:val="21"/>
          <w:u w:val="single"/>
        </w:rPr>
        <w:t xml:space="preserve">      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（填序号）步开始出现错误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；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）写出正确的解答过程．</w:t>
      </w:r>
    </w:p>
    <w:p w:rsidR="00EB6C82" w:rsidRDefault="00F3455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2324100" cy="124777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 w:hint="eastAsia"/>
          <w:sz w:val="21"/>
          <w:szCs w:val="21"/>
        </w:rPr>
      </w:pPr>
    </w:p>
    <w:p w:rsidR="00EB6C82" w:rsidRDefault="007733A1">
      <w:pPr>
        <w:pStyle w:val="NormalWeb"/>
        <w:numPr>
          <w:ilvl w:val="0"/>
          <w:numId w:val="2"/>
        </w:numPr>
        <w:tabs>
          <w:tab w:val="left" w:pos="312"/>
        </w:tabs>
        <w:spacing w:before="0" w:beforeAutospacing="0" w:after="0" w:afterAutospacing="0" w:line="43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</w:t>
      </w:r>
      <w:r>
        <w:rPr>
          <w:rFonts w:hint="eastAsia"/>
          <w:color w:val="333333"/>
          <w:sz w:val="21"/>
          <w:szCs w:val="21"/>
        </w:rPr>
        <w:t>6</w:t>
      </w:r>
      <w:r>
        <w:rPr>
          <w:rFonts w:hint="eastAsia"/>
          <w:color w:val="333333"/>
          <w:sz w:val="21"/>
          <w:szCs w:val="21"/>
        </w:rPr>
        <w:t>分）如图</w:t>
      </w:r>
      <w:r>
        <w:rPr>
          <w:rFonts w:hint="eastAsia"/>
          <w:color w:val="333333"/>
          <w:sz w:val="21"/>
          <w:szCs w:val="21"/>
        </w:rPr>
        <w:t>,A</w:t>
      </w:r>
      <w:r>
        <w:rPr>
          <w:rFonts w:hint="eastAsia"/>
          <w:color w:val="333333"/>
          <w:sz w:val="21"/>
          <w:szCs w:val="21"/>
        </w:rPr>
        <w:t>、</w:t>
      </w:r>
      <w:r>
        <w:rPr>
          <w:rFonts w:hint="eastAsia"/>
          <w:color w:val="333333"/>
          <w:sz w:val="21"/>
          <w:szCs w:val="21"/>
        </w:rPr>
        <w:t>B</w:t>
      </w:r>
      <w:r>
        <w:rPr>
          <w:rFonts w:hint="eastAsia"/>
          <w:color w:val="333333"/>
          <w:sz w:val="21"/>
          <w:szCs w:val="21"/>
        </w:rPr>
        <w:t>两村在一条小河的同一侧</w:t>
      </w:r>
      <w:r>
        <w:rPr>
          <w:rFonts w:hint="eastAsia"/>
          <w:color w:val="333333"/>
          <w:sz w:val="21"/>
          <w:szCs w:val="21"/>
        </w:rPr>
        <w:t>,</w:t>
      </w:r>
      <w:r>
        <w:rPr>
          <w:rFonts w:hint="eastAsia"/>
          <w:color w:val="333333"/>
          <w:sz w:val="21"/>
          <w:szCs w:val="21"/>
        </w:rPr>
        <w:t>要在河边建一水厂向两村</w:t>
      </w:r>
      <w:r>
        <w:rPr>
          <w:rFonts w:hint="eastAsia"/>
          <w:color w:val="333333"/>
          <w:sz w:val="21"/>
          <w:szCs w:val="21"/>
        </w:rPr>
        <w:t>供水</w:t>
      </w:r>
      <w:r>
        <w:rPr>
          <w:rFonts w:hint="eastAsia"/>
          <w:color w:val="333333"/>
          <w:sz w:val="21"/>
          <w:szCs w:val="21"/>
        </w:rPr>
        <w:t>.</w:t>
      </w:r>
    </w:p>
    <w:p w:rsidR="00EB6C82" w:rsidRDefault="007733A1">
      <w:pPr>
        <w:pStyle w:val="NormalWeb"/>
        <w:numPr>
          <w:ilvl w:val="0"/>
          <w:numId w:val="3"/>
        </w:numPr>
        <w:tabs>
          <w:tab w:val="left" w:pos="312"/>
        </w:tabs>
        <w:spacing w:before="0" w:beforeAutospacing="0" w:after="0" w:afterAutospacing="0" w:line="435" w:lineRule="atLeast"/>
        <w:rPr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若要使自来水厂到两村的距离相等</w:t>
      </w:r>
      <w:r>
        <w:rPr>
          <w:rFonts w:hint="eastAsia"/>
          <w:color w:val="333333"/>
          <w:sz w:val="21"/>
          <w:szCs w:val="21"/>
        </w:rPr>
        <w:t>,</w:t>
      </w:r>
      <w:r>
        <w:rPr>
          <w:rFonts w:hint="eastAsia"/>
          <w:color w:val="333333"/>
          <w:sz w:val="21"/>
          <w:szCs w:val="21"/>
        </w:rPr>
        <w:t>厂址应选在哪个位置</w:t>
      </w:r>
      <w:r>
        <w:rPr>
          <w:rFonts w:hint="eastAsia"/>
          <w:color w:val="333333"/>
          <w:sz w:val="21"/>
          <w:szCs w:val="21"/>
        </w:rPr>
        <w:t>?</w:t>
      </w:r>
      <w:r>
        <w:rPr>
          <w:rFonts w:hint="eastAsia"/>
          <w:color w:val="333333"/>
          <w:sz w:val="21"/>
          <w:szCs w:val="21"/>
        </w:rPr>
        <w:br/>
        <w:t>(2)</w:t>
      </w:r>
      <w:r>
        <w:rPr>
          <w:rFonts w:hint="eastAsia"/>
          <w:color w:val="333333"/>
          <w:sz w:val="21"/>
          <w:szCs w:val="21"/>
        </w:rPr>
        <w:t>若要使自来水厂到两村的输水管用料最省</w:t>
      </w:r>
      <w:r>
        <w:rPr>
          <w:rFonts w:hint="eastAsia"/>
          <w:color w:val="333333"/>
          <w:sz w:val="21"/>
          <w:szCs w:val="21"/>
        </w:rPr>
        <w:t>,</w:t>
      </w:r>
      <w:r>
        <w:rPr>
          <w:rFonts w:hint="eastAsia"/>
          <w:color w:val="333333"/>
          <w:sz w:val="21"/>
          <w:szCs w:val="21"/>
        </w:rPr>
        <w:t>厂址应选在哪个位置</w:t>
      </w:r>
      <w:r>
        <w:rPr>
          <w:rFonts w:hint="eastAsia"/>
          <w:color w:val="333333"/>
          <w:sz w:val="21"/>
          <w:szCs w:val="21"/>
        </w:rPr>
        <w:t>?</w:t>
      </w:r>
      <w:r>
        <w:rPr>
          <w:rFonts w:hint="eastAsia"/>
          <w:color w:val="333333"/>
          <w:sz w:val="21"/>
          <w:szCs w:val="21"/>
        </w:rPr>
        <w:br/>
        <w:t xml:space="preserve">  </w:t>
      </w:r>
      <w:r>
        <w:rPr>
          <w:rFonts w:hint="eastAsia"/>
          <w:color w:val="333333"/>
          <w:sz w:val="21"/>
          <w:szCs w:val="21"/>
        </w:rPr>
        <w:t>请用尺规作图，将上述两种情况下的自来水厂厂址分别在图（</w:t>
      </w:r>
      <w:r>
        <w:rPr>
          <w:rFonts w:hint="eastAsia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）（</w:t>
      </w:r>
      <w:r>
        <w:rPr>
          <w:rFonts w:hint="eastAsia"/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）中标出</w:t>
      </w:r>
      <w:r>
        <w:rPr>
          <w:rFonts w:hint="eastAsia"/>
          <w:color w:val="333333"/>
          <w:sz w:val="21"/>
          <w:szCs w:val="21"/>
        </w:rPr>
        <w:t>,</w:t>
      </w:r>
      <w:r>
        <w:rPr>
          <w:rFonts w:hint="eastAsia"/>
          <w:color w:val="333333"/>
          <w:sz w:val="21"/>
          <w:szCs w:val="21"/>
        </w:rPr>
        <w:t>并保留作图痕迹</w:t>
      </w:r>
      <w:r>
        <w:rPr>
          <w:rFonts w:hint="eastAsia"/>
          <w:color w:val="333333"/>
          <w:sz w:val="21"/>
          <w:szCs w:val="21"/>
        </w:rPr>
        <w:t>.</w:t>
      </w:r>
    </w:p>
    <w:p w:rsidR="00EB6C82" w:rsidRDefault="007733A1">
      <w:pPr>
        <w:pStyle w:val="NormalWeb"/>
        <w:spacing w:before="0" w:beforeAutospacing="0" w:after="0" w:afterAutospacing="0" w:line="435" w:lineRule="atLeast"/>
        <w:rPr>
          <w:rFonts w:hint="eastAsia"/>
          <w:color w:val="333333"/>
          <w:sz w:val="21"/>
          <w:szCs w:val="21"/>
        </w:rPr>
      </w:pPr>
    </w:p>
    <w:p w:rsidR="00EB6C82" w:rsidRDefault="007733A1">
      <w:pPr>
        <w:pStyle w:val="NormalWeb"/>
        <w:spacing w:before="0" w:beforeAutospacing="0" w:after="0" w:afterAutospacing="0" w:line="43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     </w:t>
      </w:r>
      <w:r w:rsidR="00F34550">
        <w:rPr>
          <w:rFonts w:hint="eastAsia"/>
          <w:noProof/>
          <w:color w:val="333333"/>
          <w:sz w:val="21"/>
          <w:szCs w:val="21"/>
        </w:rPr>
        <w:drawing>
          <wp:inline distT="0" distB="0" distL="0" distR="0">
            <wp:extent cx="1504950" cy="13716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1"/>
          <w:szCs w:val="21"/>
        </w:rPr>
        <w:t xml:space="preserve">         </w:t>
      </w:r>
      <w:r w:rsidR="00F34550">
        <w:rPr>
          <w:rFonts w:hint="eastAsia"/>
          <w:noProof/>
          <w:color w:val="333333"/>
          <w:sz w:val="21"/>
          <w:szCs w:val="21"/>
        </w:rPr>
        <w:drawing>
          <wp:inline distT="0" distB="0" distL="0" distR="0">
            <wp:extent cx="1790700" cy="16287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pStyle w:val="NormalWeb"/>
        <w:numPr>
          <w:ilvl w:val="0"/>
          <w:numId w:val="4"/>
        </w:numPr>
        <w:spacing w:before="0" w:beforeAutospacing="0" w:after="0" w:afterAutospacing="0" w:line="435" w:lineRule="atLeast"/>
        <w:rPr>
          <w:rFonts w:hint="eastAsia"/>
          <w:sz w:val="21"/>
        </w:rPr>
      </w:pPr>
      <w:r>
        <w:rPr>
          <w:rFonts w:hint="eastAsia"/>
          <w:color w:val="333333"/>
          <w:sz w:val="21"/>
          <w:szCs w:val="21"/>
        </w:rPr>
        <w:t xml:space="preserve">                               </w:t>
      </w:r>
      <w:r>
        <w:rPr>
          <w:rFonts w:hint="eastAsia"/>
          <w:color w:val="333333"/>
          <w:sz w:val="21"/>
          <w:szCs w:val="21"/>
        </w:rPr>
        <w:t>（</w:t>
      </w:r>
      <w:r>
        <w:rPr>
          <w:rFonts w:hint="eastAsia"/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）</w:t>
      </w:r>
    </w:p>
    <w:p w:rsidR="00EB6C82" w:rsidRDefault="007733A1">
      <w:pPr>
        <w:rPr>
          <w:rFonts w:ascii="宋体" w:hAnsi="宋体" w:cs="宋体" w:hint="eastAsia"/>
          <w:sz w:val="21"/>
        </w:rPr>
      </w:pPr>
      <w:r>
        <w:rPr>
          <w:rFonts w:ascii="宋体" w:hAnsi="宋体" w:cs="宋体" w:hint="eastAsia"/>
          <w:sz w:val="21"/>
        </w:rPr>
        <w:t>24.</w:t>
      </w:r>
      <w:r>
        <w:rPr>
          <w:rFonts w:ascii="宋体" w:hAnsi="宋体" w:cs="宋体" w:hint="eastAsia"/>
          <w:sz w:val="21"/>
        </w:rPr>
        <w:t>如图，在△</w:t>
      </w:r>
      <w:r>
        <w:rPr>
          <w:rFonts w:ascii="宋体" w:hAnsi="宋体" w:cs="宋体" w:hint="eastAsia"/>
          <w:sz w:val="21"/>
        </w:rPr>
        <w:t>ABC</w:t>
      </w:r>
      <w:r>
        <w:rPr>
          <w:rFonts w:ascii="宋体" w:hAnsi="宋体" w:cs="宋体" w:hint="eastAsia"/>
          <w:sz w:val="21"/>
        </w:rPr>
        <w:t>中，</w:t>
      </w:r>
      <w:r>
        <w:rPr>
          <w:rFonts w:ascii="宋体" w:hAnsi="宋体" w:cs="宋体" w:hint="eastAsia"/>
          <w:sz w:val="21"/>
        </w:rPr>
        <w:t>BE</w:t>
      </w:r>
      <w:r>
        <w:rPr>
          <w:rFonts w:ascii="宋体" w:hAnsi="宋体" w:cs="宋体" w:hint="eastAsia"/>
          <w:sz w:val="21"/>
        </w:rPr>
        <w:t>，</w:t>
      </w:r>
      <w:r>
        <w:rPr>
          <w:rFonts w:ascii="宋体" w:hAnsi="宋体" w:cs="宋体" w:hint="eastAsia"/>
          <w:sz w:val="21"/>
        </w:rPr>
        <w:t>CF</w:t>
      </w:r>
      <w:r>
        <w:rPr>
          <w:rFonts w:ascii="宋体" w:hAnsi="宋体" w:cs="宋体" w:hint="eastAsia"/>
          <w:sz w:val="21"/>
        </w:rPr>
        <w:t>分别为边</w:t>
      </w:r>
      <w:r>
        <w:rPr>
          <w:rFonts w:ascii="宋体" w:hAnsi="宋体" w:cs="宋体" w:hint="eastAsia"/>
          <w:sz w:val="21"/>
        </w:rPr>
        <w:t>AC</w:t>
      </w:r>
      <w:r>
        <w:rPr>
          <w:rFonts w:ascii="宋体" w:hAnsi="宋体" w:cs="宋体" w:hint="eastAsia"/>
          <w:sz w:val="21"/>
        </w:rPr>
        <w:t>，</w:t>
      </w:r>
      <w:r>
        <w:rPr>
          <w:rFonts w:ascii="宋体" w:hAnsi="宋体" w:cs="宋体" w:hint="eastAsia"/>
          <w:sz w:val="21"/>
        </w:rPr>
        <w:t>AB</w:t>
      </w:r>
      <w:r>
        <w:rPr>
          <w:rFonts w:ascii="宋体" w:hAnsi="宋体" w:cs="宋体" w:hint="eastAsia"/>
          <w:sz w:val="21"/>
        </w:rPr>
        <w:t>上的高，</w:t>
      </w:r>
      <w:r>
        <w:rPr>
          <w:rFonts w:ascii="宋体" w:hAnsi="宋体" w:cs="宋体" w:hint="eastAsia"/>
          <w:sz w:val="21"/>
        </w:rPr>
        <w:t>D</w:t>
      </w:r>
      <w:r>
        <w:rPr>
          <w:rFonts w:ascii="宋体" w:hAnsi="宋体" w:cs="宋体" w:hint="eastAsia"/>
          <w:sz w:val="21"/>
        </w:rPr>
        <w:t>为</w:t>
      </w:r>
      <w:r>
        <w:rPr>
          <w:rFonts w:ascii="宋体" w:hAnsi="宋体" w:cs="宋体" w:hint="eastAsia"/>
          <w:sz w:val="21"/>
        </w:rPr>
        <w:t>BC</w:t>
      </w:r>
      <w:r>
        <w:rPr>
          <w:rFonts w:ascii="宋体" w:hAnsi="宋体" w:cs="宋体" w:hint="eastAsia"/>
          <w:sz w:val="21"/>
        </w:rPr>
        <w:t>的中点，</w:t>
      </w:r>
      <w:r>
        <w:rPr>
          <w:rFonts w:ascii="宋体" w:hAnsi="宋体" w:cs="宋体" w:hint="eastAsia"/>
          <w:sz w:val="21"/>
        </w:rPr>
        <w:t>DM</w:t>
      </w:r>
      <w:r>
        <w:rPr>
          <w:rFonts w:ascii="宋体" w:hAnsi="宋体" w:cs="宋体" w:hint="eastAsia"/>
          <w:sz w:val="21"/>
        </w:rPr>
        <w:t>⊥</w:t>
      </w:r>
      <w:r>
        <w:rPr>
          <w:rFonts w:ascii="宋体" w:hAnsi="宋体" w:cs="宋体" w:hint="eastAsia"/>
          <w:sz w:val="21"/>
        </w:rPr>
        <w:t>EF</w:t>
      </w:r>
      <w:r>
        <w:rPr>
          <w:rFonts w:ascii="宋体" w:hAnsi="宋体" w:cs="宋体" w:hint="eastAsia"/>
          <w:sz w:val="21"/>
        </w:rPr>
        <w:t>于</w:t>
      </w:r>
      <w:r>
        <w:rPr>
          <w:rFonts w:ascii="宋体" w:hAnsi="宋体" w:cs="宋体" w:hint="eastAsia"/>
          <w:sz w:val="21"/>
        </w:rPr>
        <w:t>M.</w:t>
      </w:r>
      <w:r>
        <w:rPr>
          <w:rFonts w:ascii="宋体" w:hAnsi="宋体" w:cs="宋体" w:hint="eastAsia"/>
          <w:sz w:val="21"/>
        </w:rPr>
        <w:t>求证：</w:t>
      </w:r>
      <w:r>
        <w:rPr>
          <w:rFonts w:ascii="宋体" w:hAnsi="宋体" w:cs="宋体" w:hint="eastAsia"/>
          <w:sz w:val="21"/>
        </w:rPr>
        <w:t>FM</w:t>
      </w:r>
      <w:r>
        <w:rPr>
          <w:rFonts w:ascii="宋体" w:hAnsi="宋体" w:cs="宋体" w:hint="eastAsia"/>
          <w:sz w:val="21"/>
        </w:rPr>
        <w:t>＝</w:t>
      </w:r>
      <w:r>
        <w:rPr>
          <w:rFonts w:ascii="宋体" w:hAnsi="宋体" w:cs="宋体" w:hint="eastAsia"/>
          <w:sz w:val="21"/>
        </w:rPr>
        <w:lastRenderedPageBreak/>
        <w:t xml:space="preserve">EM.            </w:t>
      </w:r>
    </w:p>
    <w:p w:rsidR="00EB6C82" w:rsidRDefault="00F34550">
      <w:pPr>
        <w:rPr>
          <w:rFonts w:ascii="宋体" w:hAnsi="宋体" w:cs="宋体" w:hint="eastAsia"/>
          <w:sz w:val="21"/>
        </w:rPr>
      </w:pPr>
      <w:r>
        <w:rPr>
          <w:noProof/>
        </w:rPr>
        <w:drawing>
          <wp:inline distT="0" distB="0" distL="0" distR="0">
            <wp:extent cx="1104900" cy="11334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rPr>
          <w:rFonts w:ascii="宋体" w:hAnsi="宋体" w:cs="宋体" w:hint="eastAsia"/>
          <w:sz w:val="21"/>
          <w:szCs w:val="21"/>
        </w:rPr>
      </w:pPr>
    </w:p>
    <w:p w:rsidR="00EB6C82" w:rsidRDefault="007733A1">
      <w:pPr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25.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分）在直线上顺次取</w:t>
      </w:r>
      <w:r>
        <w:rPr>
          <w:rFonts w:ascii="宋体" w:hAnsi="宋体" w:cs="宋体" w:hint="eastAsia"/>
          <w:i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三</w:t>
      </w:r>
      <w:r>
        <w:rPr>
          <w:rFonts w:ascii="宋体" w:hAnsi="宋体" w:cs="宋体" w:hint="eastAsia"/>
          <w:sz w:val="21"/>
          <w:szCs w:val="21"/>
        </w:rPr>
        <w:t>点，分别以</w:t>
      </w:r>
      <w:r>
        <w:rPr>
          <w:rFonts w:ascii="宋体" w:hAnsi="宋体" w:cs="宋体" w:hint="eastAsia"/>
          <w:i/>
          <w:sz w:val="21"/>
          <w:szCs w:val="21"/>
        </w:rPr>
        <w:t>AB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BC</w:t>
      </w:r>
      <w:r>
        <w:rPr>
          <w:rFonts w:ascii="宋体" w:hAnsi="宋体" w:cs="宋体" w:hint="eastAsia"/>
          <w:sz w:val="21"/>
          <w:szCs w:val="21"/>
        </w:rPr>
        <w:t>为边长在直线的同侧作正三角形，作两个正三角形的另一顶点分别为</w:t>
      </w:r>
      <w:r>
        <w:rPr>
          <w:rFonts w:ascii="宋体" w:hAnsi="宋体" w:cs="宋体" w:hint="eastAsia"/>
          <w:i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EB6C82" w:rsidRDefault="007733A1">
      <w:pPr>
        <w:spacing w:line="360" w:lineRule="auto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）如图①，连结</w:t>
      </w:r>
      <w:r>
        <w:rPr>
          <w:rFonts w:ascii="宋体" w:hAnsi="宋体" w:cs="宋体" w:hint="eastAsia"/>
          <w:i/>
          <w:sz w:val="21"/>
          <w:szCs w:val="21"/>
        </w:rPr>
        <w:t>CD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i/>
          <w:sz w:val="21"/>
          <w:szCs w:val="21"/>
        </w:rPr>
        <w:t>AE</w:t>
      </w:r>
      <w:r>
        <w:rPr>
          <w:rFonts w:ascii="宋体" w:hAnsi="宋体" w:cs="宋体" w:hint="eastAsia"/>
          <w:sz w:val="21"/>
          <w:szCs w:val="21"/>
        </w:rPr>
        <w:t>，求证：</w:t>
      </w:r>
      <w:r>
        <w:rPr>
          <w:rFonts w:ascii="宋体" w:hAnsi="宋体" w:cs="宋体" w:hint="eastAsia"/>
          <w:i/>
          <w:sz w:val="21"/>
          <w:szCs w:val="21"/>
        </w:rPr>
        <w:t>CD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i/>
          <w:sz w:val="21"/>
          <w:szCs w:val="21"/>
        </w:rPr>
        <w:t>AE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EB6C82" w:rsidRDefault="007733A1">
      <w:pPr>
        <w:spacing w:line="360" w:lineRule="auto"/>
        <w:textAlignment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）如图②，将图①中的正三角形</w:t>
      </w:r>
      <w:r>
        <w:rPr>
          <w:rFonts w:ascii="宋体" w:hAnsi="宋体" w:cs="宋体" w:hint="eastAsia"/>
          <w:i/>
          <w:sz w:val="21"/>
          <w:szCs w:val="21"/>
        </w:rPr>
        <w:t>BEC</w:t>
      </w:r>
      <w:r>
        <w:rPr>
          <w:rFonts w:ascii="宋体" w:hAnsi="宋体" w:cs="宋体" w:hint="eastAsia"/>
          <w:sz w:val="21"/>
          <w:szCs w:val="21"/>
        </w:rPr>
        <w:t>绕</w:t>
      </w:r>
      <w:r>
        <w:rPr>
          <w:rFonts w:ascii="宋体" w:hAnsi="宋体" w:cs="宋体" w:hint="eastAsia"/>
          <w:i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点作适当的旋转，连结</w:t>
      </w:r>
      <w:r>
        <w:rPr>
          <w:rFonts w:ascii="宋体" w:hAnsi="宋体" w:cs="宋体" w:hint="eastAsia"/>
          <w:i/>
          <w:sz w:val="21"/>
          <w:szCs w:val="21"/>
        </w:rPr>
        <w:t>AE</w:t>
      </w:r>
      <w:r>
        <w:rPr>
          <w:rFonts w:ascii="宋体" w:hAnsi="宋体" w:cs="宋体" w:hint="eastAsia"/>
          <w:sz w:val="21"/>
          <w:szCs w:val="21"/>
        </w:rPr>
        <w:t>，若有</w:t>
      </w:r>
      <w:r>
        <w:rPr>
          <w:rFonts w:ascii="宋体" w:hAnsi="宋体" w:cs="宋体" w:hint="eastAsia"/>
          <w:i/>
          <w:sz w:val="21"/>
          <w:szCs w:val="21"/>
        </w:rPr>
        <w:t>DE</w:t>
      </w:r>
      <w:r>
        <w:rPr>
          <w:rFonts w:ascii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hAnsi="宋体" w:cs="宋体" w:hint="eastAsia"/>
          <w:sz w:val="21"/>
          <w:szCs w:val="21"/>
        </w:rPr>
        <w:t>+</w:t>
      </w:r>
      <w:r>
        <w:rPr>
          <w:rFonts w:ascii="宋体" w:hAnsi="宋体" w:cs="宋体" w:hint="eastAsia"/>
          <w:i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hAnsi="宋体" w:cs="宋体" w:hint="eastAsia"/>
          <w:sz w:val="21"/>
          <w:szCs w:val="21"/>
        </w:rPr>
        <w:t>=</w:t>
      </w:r>
      <w:r>
        <w:rPr>
          <w:rFonts w:ascii="宋体" w:hAnsi="宋体" w:cs="宋体" w:hint="eastAsia"/>
          <w:i/>
          <w:sz w:val="21"/>
          <w:szCs w:val="21"/>
        </w:rPr>
        <w:t>AE</w:t>
      </w:r>
      <w:r>
        <w:rPr>
          <w:rFonts w:ascii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hAnsi="宋体" w:cs="宋体" w:hint="eastAsia"/>
          <w:sz w:val="21"/>
          <w:szCs w:val="21"/>
        </w:rPr>
        <w:t>，试求</w:t>
      </w:r>
    </w:p>
    <w:p w:rsidR="00EB6C82" w:rsidRDefault="007733A1" w:rsidP="00F34550">
      <w:pPr>
        <w:spacing w:line="360" w:lineRule="auto"/>
        <w:ind w:firstLineChars="100" w:firstLine="210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∠</w:t>
      </w:r>
      <w:r>
        <w:rPr>
          <w:rFonts w:ascii="宋体" w:hAnsi="宋体" w:cs="宋体" w:hint="eastAsia"/>
          <w:i/>
          <w:sz w:val="21"/>
          <w:szCs w:val="21"/>
        </w:rPr>
        <w:t>DEB</w:t>
      </w:r>
      <w:r>
        <w:rPr>
          <w:rFonts w:ascii="宋体" w:hAnsi="宋体" w:cs="宋体" w:hint="eastAsia"/>
          <w:sz w:val="21"/>
          <w:szCs w:val="21"/>
        </w:rPr>
        <w:t>的度数．</w:t>
      </w:r>
    </w:p>
    <w:p w:rsidR="00EB6C82" w:rsidRDefault="007733A1">
      <w:pPr>
        <w:rPr>
          <w:rFonts w:ascii="宋体" w:hAnsi="宋体" w:cs="宋体" w:hint="eastAsia"/>
          <w:sz w:val="21"/>
          <w:szCs w:val="21"/>
        </w:rPr>
      </w:pPr>
    </w:p>
    <w:p w:rsidR="00EB6C82" w:rsidRDefault="00F34550">
      <w:pPr>
        <w:spacing w:line="360" w:lineRule="auto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4219575" cy="12287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 w:rsidP="00F34550">
      <w:pPr>
        <w:ind w:left="422" w:hangingChars="200" w:hanging="422"/>
        <w:rPr>
          <w:rFonts w:ascii="宋体" w:hAnsi="宋体" w:cs="宋体"/>
          <w:b/>
          <w:sz w:val="21"/>
          <w:szCs w:val="21"/>
        </w:rPr>
      </w:pPr>
    </w:p>
    <w:p w:rsidR="00EB6C82" w:rsidRDefault="007733A1" w:rsidP="00F34550">
      <w:pPr>
        <w:ind w:left="422" w:hangingChars="200" w:hanging="422"/>
        <w:rPr>
          <w:rFonts w:ascii="宋体" w:hAnsi="宋体" w:cs="宋体"/>
          <w:b/>
          <w:sz w:val="21"/>
          <w:szCs w:val="21"/>
        </w:rPr>
      </w:pPr>
    </w:p>
    <w:p w:rsidR="00EB6C82" w:rsidRDefault="007733A1">
      <w:pPr>
        <w:rPr>
          <w:rFonts w:ascii="宋体" w:hAnsi="宋体" w:cs="宋体"/>
          <w:b/>
          <w:sz w:val="21"/>
          <w:szCs w:val="21"/>
        </w:rPr>
      </w:pPr>
    </w:p>
    <w:p w:rsidR="00EB6C82" w:rsidRDefault="007733A1" w:rsidP="00F34550">
      <w:pPr>
        <w:ind w:left="422" w:hangingChars="200" w:hanging="422"/>
        <w:rPr>
          <w:rFonts w:ascii="宋体" w:hAnsi="宋体" w:cs="宋体"/>
          <w:b/>
          <w:sz w:val="21"/>
          <w:szCs w:val="21"/>
        </w:rPr>
      </w:pPr>
    </w:p>
    <w:p w:rsidR="00EB6C82" w:rsidRDefault="007733A1" w:rsidP="00F34550">
      <w:pPr>
        <w:ind w:left="422" w:hangingChars="200" w:hanging="422"/>
        <w:rPr>
          <w:rFonts w:ascii="宋体" w:hAnsi="宋体" w:cs="宋体"/>
          <w:b/>
          <w:sz w:val="21"/>
          <w:szCs w:val="21"/>
        </w:rPr>
      </w:pPr>
    </w:p>
    <w:p w:rsidR="00EB6C82" w:rsidRDefault="007733A1">
      <w:pPr>
        <w:tabs>
          <w:tab w:val="left" w:pos="2316"/>
        </w:tabs>
        <w:jc w:val="left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sz w:val="21"/>
          <w:szCs w:val="21"/>
        </w:rPr>
        <w:t>26</w:t>
      </w:r>
      <w:r>
        <w:rPr>
          <w:rFonts w:ascii="宋体" w:hAnsi="宋体" w:cs="宋体" w:hint="eastAsia"/>
          <w:b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分）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如图（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4cm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AC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⊥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BD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⊥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AC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BD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3cm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．点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P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在线段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上以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1cm/s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的速度由点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向点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运动，同时，点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在线段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BD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上由点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向点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D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运动．它们运动的时间为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t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s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）．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）若点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的运动速度与点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P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运动速度相等，当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t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时，△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ACP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与△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BPQ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是否全等，请说明理由，并判断此时线段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PC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和线段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PQ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的位置关系；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）如图（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），将图（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）中的“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AC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⊥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BD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⊥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”为改“∠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CAB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＝∠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DBA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＝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60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°”，其他条件不变．设点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的运动速度为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x cm/s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，是否存在实数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x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，使得△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ACP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与△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BPQ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全等？若存在，求出相应的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x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t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的值；若不存在，请说明理由．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br/>
      </w:r>
      <w:r w:rsidR="00F34550">
        <w:rPr>
          <w:rFonts w:ascii="宋体" w:hAnsi="宋体" w:cs="宋体" w:hint="eastAsia"/>
          <w:noProof/>
          <w:color w:val="333333"/>
          <w:sz w:val="21"/>
          <w:szCs w:val="21"/>
          <w:shd w:val="clear" w:color="auto" w:fill="FFFFFF"/>
        </w:rPr>
        <w:drawing>
          <wp:inline distT="0" distB="0" distL="0" distR="0">
            <wp:extent cx="3686175" cy="136207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C82" w:rsidRDefault="007733A1">
      <w:pPr>
        <w:spacing w:line="360" w:lineRule="auto"/>
        <w:rPr>
          <w:rFonts w:ascii="宋体" w:hAnsi="宋体" w:cs="宋体" w:hint="eastAsia"/>
          <w:sz w:val="21"/>
          <w:szCs w:val="21"/>
        </w:rPr>
      </w:pPr>
    </w:p>
    <w:p w:rsidR="00F34550" w:rsidRDefault="00F34550">
      <w:pPr>
        <w:spacing w:line="360" w:lineRule="auto"/>
        <w:rPr>
          <w:rFonts w:ascii="宋体" w:hAnsi="宋体" w:cs="宋体" w:hint="eastAsia"/>
          <w:sz w:val="21"/>
          <w:szCs w:val="21"/>
        </w:rPr>
      </w:pPr>
    </w:p>
    <w:p w:rsidR="00F34550" w:rsidRDefault="00F34550">
      <w:pPr>
        <w:spacing w:line="360" w:lineRule="auto"/>
        <w:rPr>
          <w:rFonts w:ascii="宋体" w:hAnsi="宋体" w:cs="宋体" w:hint="eastAsia"/>
          <w:sz w:val="21"/>
          <w:szCs w:val="21"/>
        </w:rPr>
      </w:pPr>
    </w:p>
    <w:p w:rsidR="00F34550" w:rsidRPr="00AE2E6D" w:rsidRDefault="00F34550" w:rsidP="00F34550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11391900</wp:posOffset>
            </wp:positionH>
            <wp:positionV relativeFrom="page">
              <wp:posOffset>11239500</wp:posOffset>
            </wp:positionV>
            <wp:extent cx="368300" cy="355600"/>
            <wp:effectExtent l="0" t="0" r="0" b="0"/>
            <wp:wrapNone/>
            <wp:docPr id="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2E6D">
        <w:rPr>
          <w:rFonts w:ascii="黑体" w:eastAsia="黑体" w:hAnsi="黑体" w:hint="eastAsia"/>
          <w:b/>
          <w:sz w:val="28"/>
          <w:szCs w:val="28"/>
        </w:rPr>
        <w:t>2018学年第一学期期中联考八年级数学学科参考答案</w:t>
      </w:r>
    </w:p>
    <w:p w:rsidR="00F34550" w:rsidRDefault="00F34550" w:rsidP="00F3455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hint="eastAsia"/>
          <w:b/>
          <w:color w:val="000000"/>
          <w:szCs w:val="21"/>
        </w:rPr>
        <w:t>一</w:t>
      </w:r>
      <w:r>
        <w:rPr>
          <w:b/>
          <w:color w:val="000000"/>
          <w:szCs w:val="21"/>
        </w:rPr>
        <w:t>．选择题（本题有</w:t>
      </w:r>
      <w:r>
        <w:rPr>
          <w:b/>
          <w:color w:val="000000"/>
          <w:szCs w:val="21"/>
        </w:rPr>
        <w:t>10</w:t>
      </w:r>
      <w:r>
        <w:rPr>
          <w:b/>
          <w:color w:val="000000"/>
          <w:szCs w:val="21"/>
        </w:rPr>
        <w:t>小题，每小题</w:t>
      </w:r>
      <w:r>
        <w:rPr>
          <w:rFonts w:hint="eastAsia"/>
          <w:b/>
          <w:color w:val="000000"/>
          <w:szCs w:val="21"/>
        </w:rPr>
        <w:t>3</w:t>
      </w:r>
      <w:r>
        <w:rPr>
          <w:b/>
          <w:color w:val="000000"/>
          <w:szCs w:val="21"/>
        </w:rPr>
        <w:t>分，共</w:t>
      </w:r>
      <w:r>
        <w:rPr>
          <w:rFonts w:hint="eastAsia"/>
          <w:b/>
          <w:color w:val="000000"/>
          <w:szCs w:val="21"/>
        </w:rPr>
        <w:t>3</w:t>
      </w:r>
      <w:r>
        <w:rPr>
          <w:b/>
          <w:color w:val="000000"/>
          <w:szCs w:val="21"/>
        </w:rPr>
        <w:t>0</w:t>
      </w:r>
      <w:r>
        <w:rPr>
          <w:b/>
          <w:color w:val="000000"/>
          <w:szCs w:val="21"/>
        </w:rPr>
        <w:t>分请选出各题中一个符合题意的正确选项，不选、多选、错选，均不给分）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852"/>
        <w:gridCol w:w="852"/>
        <w:gridCol w:w="853"/>
        <w:gridCol w:w="852"/>
        <w:gridCol w:w="852"/>
        <w:gridCol w:w="852"/>
        <w:gridCol w:w="852"/>
        <w:gridCol w:w="853"/>
      </w:tblGrid>
      <w:tr w:rsidR="00F34550" w:rsidRPr="00C24FAD" w:rsidTr="003F5B12"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1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2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3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4</w:t>
            </w:r>
          </w:p>
        </w:tc>
        <w:tc>
          <w:tcPr>
            <w:tcW w:w="853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5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6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7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8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9</w:t>
            </w:r>
          </w:p>
        </w:tc>
        <w:tc>
          <w:tcPr>
            <w:tcW w:w="853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10</w:t>
            </w:r>
          </w:p>
        </w:tc>
      </w:tr>
      <w:tr w:rsidR="00F34550" w:rsidRPr="00C24FAD" w:rsidTr="003F5B12"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C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  <w:i/>
              </w:rPr>
              <w:t>D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  <w:i/>
              </w:rPr>
              <w:t>A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  <w:i/>
              </w:rPr>
              <w:t>C</w:t>
            </w:r>
          </w:p>
        </w:tc>
        <w:tc>
          <w:tcPr>
            <w:tcW w:w="853" w:type="dxa"/>
          </w:tcPr>
          <w:p w:rsidR="00F34550" w:rsidRPr="00C24FAD" w:rsidRDefault="00F34550" w:rsidP="003F5B12">
            <w:pPr>
              <w:pStyle w:val="DefaultParagraph"/>
              <w:widowControl w:val="0"/>
              <w:tabs>
                <w:tab w:val="left" w:pos="440"/>
              </w:tabs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B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  <w:i/>
              </w:rPr>
              <w:t>C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</w:rPr>
              <w:t>B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 w:hint="eastAsia"/>
              </w:rPr>
            </w:pPr>
            <w:r w:rsidRPr="00C24FAD">
              <w:rPr>
                <w:rFonts w:hAnsi="Times New Roman" w:hint="eastAsia"/>
              </w:rPr>
              <w:t>D</w:t>
            </w:r>
          </w:p>
        </w:tc>
        <w:tc>
          <w:tcPr>
            <w:tcW w:w="852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 w:hint="eastAsia"/>
              </w:rPr>
            </w:pPr>
            <w:r w:rsidRPr="00C24FAD">
              <w:rPr>
                <w:rFonts w:hAnsi="Times New Roman" w:hint="eastAsia"/>
              </w:rPr>
              <w:t>B</w:t>
            </w:r>
          </w:p>
        </w:tc>
        <w:tc>
          <w:tcPr>
            <w:tcW w:w="853" w:type="dxa"/>
          </w:tcPr>
          <w:p w:rsidR="00F34550" w:rsidRPr="00C24FAD" w:rsidRDefault="00F34550" w:rsidP="003F5B12">
            <w:pPr>
              <w:pStyle w:val="DefaultParagraph"/>
              <w:widowControl w:val="0"/>
              <w:jc w:val="both"/>
              <w:textAlignment w:val="center"/>
              <w:rPr>
                <w:rFonts w:hAnsi="Times New Roman"/>
              </w:rPr>
            </w:pPr>
            <w:r w:rsidRPr="00C24FAD">
              <w:rPr>
                <w:rFonts w:hAnsi="Times New Roman" w:hint="eastAsia"/>
                <w:i/>
              </w:rPr>
              <w:t>A</w:t>
            </w:r>
          </w:p>
        </w:tc>
      </w:tr>
    </w:tbl>
    <w:p w:rsidR="00F34550" w:rsidRDefault="00F34550" w:rsidP="00F34550">
      <w:pPr>
        <w:rPr>
          <w:b/>
        </w:rPr>
      </w:pPr>
    </w:p>
    <w:p w:rsidR="00F34550" w:rsidRDefault="00F34550" w:rsidP="00F34550">
      <w:pPr>
        <w:rPr>
          <w:b/>
        </w:rPr>
      </w:pPr>
      <w:r>
        <w:rPr>
          <w:rFonts w:hint="eastAsia"/>
          <w:b/>
        </w:rPr>
        <w:t>二、填空题（每小题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F34550" w:rsidRDefault="00F34550" w:rsidP="00F34550">
      <w:pPr>
        <w:pStyle w:val="DefaultParagraph"/>
        <w:textAlignment w:val="center"/>
        <w:rPr>
          <w:rFonts w:hAnsi="Times New Roman"/>
        </w:rPr>
      </w:pPr>
      <w:r>
        <w:rPr>
          <w:rFonts w:hAnsi="Times New Roman" w:hint="eastAsia"/>
        </w:rPr>
        <w:t>11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>35</w:t>
      </w:r>
      <w:r>
        <w:rPr>
          <w:rFonts w:hAnsi="Times New Roman"/>
        </w:rPr>
        <w:t>°</w:t>
      </w:r>
      <w:r>
        <w:rPr>
          <w:rFonts w:hAnsi="Times New Roman" w:hint="eastAsia"/>
        </w:rPr>
        <w:t xml:space="preserve">        12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>1      13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>10</w:t>
      </w:r>
      <w:r>
        <w:rPr>
          <w:rFonts w:hAnsi="Times New Roman" w:hint="eastAsia"/>
          <w:position w:val="-8"/>
        </w:rPr>
        <w:t xml:space="preserve">            </w:t>
      </w:r>
      <w:r>
        <w:rPr>
          <w:rFonts w:hAnsi="Times New Roman" w:hint="eastAsia"/>
        </w:rPr>
        <w:t>14</w:t>
      </w:r>
      <w:r>
        <w:rPr>
          <w:rFonts w:hAnsi="Times New Roman" w:hint="eastAsia"/>
        </w:rPr>
        <w:t>．</w:t>
      </w:r>
      <w:r>
        <w:rPr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 xml:space="preserve">     </w:t>
      </w:r>
      <w:r>
        <w:rPr>
          <w:rFonts w:hAnsi="Times New Roman" w:hint="eastAsia"/>
        </w:rPr>
        <w:t>15</w:t>
      </w:r>
      <w:r>
        <w:rPr>
          <w:rFonts w:hAnsi="Times New Roman" w:hint="eastAsia"/>
        </w:rPr>
        <w:t>．</w:t>
      </w:r>
      <w:r>
        <w:rPr>
          <w:rFonts w:ascii="宋体" w:hAnsi="宋体" w:hint="eastAsia"/>
          <w:sz w:val="18"/>
          <w:szCs w:val="18"/>
        </w:rPr>
        <w:t>∠</w:t>
      </w:r>
      <w:r>
        <w:rPr>
          <w:sz w:val="18"/>
          <w:szCs w:val="18"/>
        </w:rPr>
        <w:t>A=</w:t>
      </w:r>
      <w:r>
        <w:rPr>
          <w:rFonts w:ascii="宋体" w:hAnsi="宋体" w:hint="eastAsia"/>
          <w:sz w:val="18"/>
          <w:szCs w:val="18"/>
        </w:rPr>
        <w:t>∠</w:t>
      </w:r>
      <w:r>
        <w:rPr>
          <w:sz w:val="18"/>
          <w:szCs w:val="18"/>
        </w:rPr>
        <w:t>D</w:t>
      </w:r>
      <w:r>
        <w:rPr>
          <w:rFonts w:hint="eastAsia"/>
          <w:sz w:val="18"/>
          <w:szCs w:val="18"/>
        </w:rPr>
        <w:t>（答案不唯一）</w:t>
      </w:r>
    </w:p>
    <w:p w:rsidR="00F34550" w:rsidRDefault="00F34550" w:rsidP="00F34550">
      <w:pPr>
        <w:pStyle w:val="DefaultParagraph"/>
        <w:textAlignment w:val="center"/>
      </w:pPr>
      <w:r>
        <w:rPr>
          <w:rFonts w:ascii="Calibri" w:hAnsi="Times New Roman" w:hint="eastAsia"/>
        </w:rPr>
        <w:t>16</w:t>
      </w:r>
      <w:r>
        <w:rPr>
          <w:rFonts w:ascii="Calibri" w:hAnsi="Times New Roman" w:hint="eastAsia"/>
        </w:rPr>
        <w:t>．</w:t>
      </w:r>
      <w:r>
        <w:rPr>
          <w:rFonts w:ascii="Calibri" w:hAnsi="Times New Roman" w:hint="eastAsia"/>
        </w:rPr>
        <w:t>2.5</w:t>
      </w:r>
      <w:r>
        <w:rPr>
          <w:rFonts w:ascii="Calibri" w:hAnsi="Times New Roman"/>
        </w:rPr>
        <w:t xml:space="preserve"> </w:t>
      </w:r>
      <w:r>
        <w:rPr>
          <w:rFonts w:ascii="Calibri" w:hAnsi="Times New Roman" w:hint="eastAsia"/>
        </w:rPr>
        <w:tab/>
        <w:t xml:space="preserve">      </w:t>
      </w:r>
      <w:r>
        <w:rPr>
          <w:rFonts w:hAnsi="Times New Roman" w:hint="eastAsia"/>
        </w:rPr>
        <w:t>17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>24</w:t>
      </w:r>
      <w:r>
        <w:rPr>
          <w:rFonts w:hAnsi="Times New Roman" w:hint="eastAsia"/>
        </w:rPr>
        <w:t>°</w:t>
      </w:r>
      <w:r>
        <w:rPr>
          <w:rFonts w:hAnsi="Times New Roman" w:hint="eastAsia"/>
        </w:rPr>
        <w:t xml:space="preserve">  18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>63</w:t>
      </w:r>
      <w:r>
        <w:rPr>
          <w:rFonts w:hAnsi="Times New Roman" w:hint="eastAsia"/>
        </w:rPr>
        <w:t>°或</w:t>
      </w:r>
      <w:r>
        <w:rPr>
          <w:rFonts w:hAnsi="Times New Roman" w:hint="eastAsia"/>
        </w:rPr>
        <w:t>27</w:t>
      </w:r>
      <w:r>
        <w:rPr>
          <w:rFonts w:hAnsi="Times New Roman" w:hint="eastAsia"/>
        </w:rPr>
        <w:t>°（对</w:t>
      </w:r>
      <w:r>
        <w:rPr>
          <w:rFonts w:hAnsi="Times New Roman" w:hint="eastAsia"/>
        </w:rPr>
        <w:t>1</w:t>
      </w:r>
      <w:r>
        <w:rPr>
          <w:rFonts w:hAnsi="Times New Roman" w:hint="eastAsia"/>
        </w:rPr>
        <w:t>个得</w:t>
      </w:r>
      <w:r>
        <w:rPr>
          <w:rFonts w:hAnsi="Times New Roman" w:hint="eastAsia"/>
        </w:rPr>
        <w:t>2</w:t>
      </w:r>
      <w:r>
        <w:rPr>
          <w:rFonts w:hAnsi="Times New Roman" w:hint="eastAsia"/>
        </w:rPr>
        <w:t>分）</w:t>
      </w:r>
      <w:r>
        <w:rPr>
          <w:rFonts w:hAnsi="Times New Roman" w:hint="eastAsia"/>
        </w:rPr>
        <w:t xml:space="preserve">    19</w:t>
      </w:r>
      <w:r>
        <w:rPr>
          <w:rFonts w:hAnsi="Times New Roman" w:hint="eastAsia"/>
        </w:rPr>
        <w:t>．</w:t>
      </w:r>
      <w:r>
        <w:rPr>
          <w:rFonts w:hAnsi="Times New Roman" w:hint="eastAsia"/>
        </w:rPr>
        <w:t xml:space="preserve">60        </w:t>
      </w:r>
      <w:r>
        <w:rPr>
          <w:rFonts w:hint="eastAsia"/>
        </w:rPr>
        <w:t>20</w:t>
      </w:r>
      <w:r>
        <w:rPr>
          <w:rFonts w:hint="eastAsia"/>
        </w:rPr>
        <w:t>．</w:t>
      </w:r>
      <w:r>
        <w:rPr>
          <w:rFonts w:hint="eastAsia"/>
        </w:rPr>
        <w:t>4</w:t>
      </w:r>
    </w:p>
    <w:p w:rsidR="00F34550" w:rsidRDefault="00F34550" w:rsidP="00F34550">
      <w:pPr>
        <w:pStyle w:val="DefaultParagraph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三、解答题（共</w:t>
      </w:r>
      <w:r>
        <w:rPr>
          <w:rFonts w:hint="eastAsia"/>
          <w:b/>
          <w:szCs w:val="21"/>
        </w:rPr>
        <w:t>6</w:t>
      </w:r>
      <w:r>
        <w:rPr>
          <w:rFonts w:hint="eastAsia"/>
          <w:b/>
          <w:szCs w:val="21"/>
        </w:rPr>
        <w:t>题，分值依次是</w:t>
      </w:r>
      <w:r>
        <w:rPr>
          <w:rFonts w:hint="eastAsia"/>
          <w:b/>
          <w:szCs w:val="21"/>
        </w:rPr>
        <w:t>6</w:t>
      </w:r>
      <w:r>
        <w:rPr>
          <w:rFonts w:hint="eastAsia"/>
          <w:b/>
          <w:szCs w:val="21"/>
        </w:rPr>
        <w:t>分、</w:t>
      </w:r>
      <w:r>
        <w:rPr>
          <w:rFonts w:hint="eastAsia"/>
          <w:b/>
          <w:szCs w:val="21"/>
        </w:rPr>
        <w:t>6</w:t>
      </w:r>
      <w:r>
        <w:rPr>
          <w:rFonts w:hint="eastAsia"/>
          <w:b/>
          <w:szCs w:val="21"/>
        </w:rPr>
        <w:t>分、</w:t>
      </w:r>
      <w:r>
        <w:rPr>
          <w:rFonts w:hint="eastAsia"/>
          <w:b/>
          <w:szCs w:val="21"/>
        </w:rPr>
        <w:t>6</w:t>
      </w:r>
      <w:r>
        <w:rPr>
          <w:rFonts w:hint="eastAsia"/>
          <w:b/>
          <w:szCs w:val="21"/>
        </w:rPr>
        <w:t>分、</w:t>
      </w:r>
      <w:r>
        <w:rPr>
          <w:rFonts w:hint="eastAsia"/>
          <w:b/>
          <w:szCs w:val="21"/>
        </w:rPr>
        <w:t>6</w:t>
      </w:r>
      <w:r>
        <w:rPr>
          <w:rFonts w:hint="eastAsia"/>
          <w:b/>
          <w:szCs w:val="21"/>
        </w:rPr>
        <w:t>分、</w:t>
      </w:r>
      <w:r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分、</w:t>
      </w:r>
      <w:r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40</w:t>
      </w:r>
      <w:r>
        <w:rPr>
          <w:rFonts w:hint="eastAsia"/>
          <w:b/>
          <w:szCs w:val="21"/>
        </w:rPr>
        <w:t>分）</w:t>
      </w:r>
    </w:p>
    <w:p w:rsidR="00F34550" w:rsidRDefault="00F34550" w:rsidP="00F34550">
      <w:pPr>
        <w:pStyle w:val="DefaultParagraph"/>
        <w:textAlignment w:val="center"/>
        <w:rPr>
          <w:rFonts w:hAnsi="Times New Roman"/>
        </w:rPr>
      </w:pPr>
      <w:r>
        <w:rPr>
          <w:rFonts w:hAnsi="Times New Roman" w:hint="eastAsia"/>
        </w:rPr>
        <w:t>21</w:t>
      </w:r>
      <w:r>
        <w:rPr>
          <w:rFonts w:hAnsi="Times New Roman" w:hint="eastAsia"/>
        </w:rPr>
        <w:t>．（</w:t>
      </w:r>
      <w:r>
        <w:rPr>
          <w:rFonts w:hAnsi="Times New Roman" w:hint="eastAsia"/>
        </w:rPr>
        <w:t>6</w:t>
      </w:r>
      <w:r>
        <w:rPr>
          <w:rFonts w:hAnsi="Times New Roman" w:hint="eastAsia"/>
        </w:rPr>
        <w:t>分）</w:t>
      </w:r>
      <w:r>
        <w:rPr>
          <w:rFonts w:ascii="宋体" w:hAnsi="宋体" w:hint="eastAsia"/>
          <w:szCs w:val="21"/>
        </w:rPr>
        <w:t>证明：</w:t>
      </w:r>
      <w:r>
        <w:rPr>
          <w:rFonts w:hAnsi="Times New Roman"/>
          <w:szCs w:val="21"/>
        </w:rPr>
        <w:t>在</w:t>
      </w:r>
      <w:r>
        <w:rPr>
          <w:rFonts w:ascii="Cambria Math" w:hAnsi="Cambria Math" w:cs="Cambria Math"/>
          <w:szCs w:val="21"/>
        </w:rPr>
        <w:t>△</w:t>
      </w:r>
      <w:r>
        <w:rPr>
          <w:rFonts w:hAnsi="Times New Roman"/>
          <w:i/>
          <w:szCs w:val="21"/>
        </w:rPr>
        <w:t>ABE</w:t>
      </w:r>
      <w:r>
        <w:rPr>
          <w:rFonts w:hAnsi="Times New Roman"/>
          <w:szCs w:val="21"/>
        </w:rPr>
        <w:t>和</w:t>
      </w:r>
      <w:r>
        <w:rPr>
          <w:rFonts w:ascii="Cambria Math" w:hAnsi="Cambria Math" w:cs="Cambria Math"/>
          <w:szCs w:val="21"/>
        </w:rPr>
        <w:t>△</w:t>
      </w:r>
      <w:r>
        <w:rPr>
          <w:rFonts w:hAnsi="Times New Roman"/>
          <w:i/>
          <w:szCs w:val="21"/>
        </w:rPr>
        <w:t>ACD</w:t>
      </w:r>
      <w:r>
        <w:rPr>
          <w:rFonts w:hAnsi="Times New Roman"/>
          <w:szCs w:val="21"/>
        </w:rPr>
        <w:t>中，</w:t>
      </w:r>
    </w:p>
    <w:p w:rsidR="00F34550" w:rsidRDefault="00F34550" w:rsidP="00F34550">
      <w:pPr>
        <w:spacing w:line="360" w:lineRule="auto"/>
        <w:ind w:leftChars="200" w:left="400"/>
        <w:rPr>
          <w:szCs w:val="21"/>
        </w:rPr>
      </w:pPr>
      <w:r>
        <w:pict>
          <v:shape id="_x0000_i1036" type="#_x0000_t75" style="width:41.25pt;height:30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ParaPr&gt;&lt;m:jc m:val=&quot;left&quot; /&gt;&lt;/m:oMathParaPr&gt;&lt;m:oMath&gt;&lt;m:d&gt;&lt;m:dPr&gt;&lt;m:begChr m:val=&quot;{&quot; /&gt;&lt;m:endChr m:val=&quot;&quot; /&gt;&lt;m:ctrlPr&gt;&lt;w:rPr&gt;&lt;w:rFonts w:ascii=&quot;Cambria Math&quot; w:hint=&quot;default&quot; /&gt;&lt;/w:rPr&gt;&lt;/m:ctrlPr&gt;&lt;/m:dPr&gt;&lt;m:e&gt;&lt;m:ctrlPr&gt;&lt;w:rPr&gt;&lt;w:rFonts w:ascii=&quot;Cambria Math&quot; w:hint=&quot;default&quot; /&gt;&lt;/w:rPr&gt;&lt;/m:ctrlPr&gt;&lt;m:eqArr&gt;&lt;m:eqArrPr&gt;&lt;m:ctrlPr&gt;&lt;w:rPr&gt;&lt;w:rFonts w:ascii=&quot;Cambria Math&quot; w:hint=&quot;default&quot; /&gt;&lt;/w:rPr&gt;&lt;/m:ctrlPr&gt;&lt;/m:eqArrPr&gt;&lt;m:e&gt;&lt;m:ctrlPr&gt;&lt;w:rPr&gt;&lt;w:rFonts w:ascii=&quot;Cambria Math&quot; w:hint=&quot;default&quot; /&gt;&lt;/w:rPr&gt;&lt;/m:ctrlPr&gt;&lt;m:r&gt;&lt;m:rPr&gt;&lt;m:sty m:val=&quot;p&quot; /&gt;&lt;/m:rPr&gt;&lt;w:rPr&gt;&lt;w:rFonts w:ascii=&quot;Cambria Math&quot; w:h-ansi=&quot;Cambria Math&quot; w:hint=&quot;default&quot; /&gt;&lt;w:sz-cs w:val=&quot;21&quot; /&gt;&lt;/w:rPr&gt;&lt;m:t&gt;鈭r?/m:t&gt;&lt;/m:r&gt;&lt;m:r&gt;&lt;w:rPr&gt;&lt;w:rFonts w:ascii=&quot;Cambria Math&quot; w:h-ansi=&quot;Cambria Math&quot; w:hint=&quot;default&quot; /&gt;&lt;w:sz-cs w:val=&quot;21&quot; /&gt;&lt;/w:rPr&gt;&lt;m:t&gt;B&lt;/m:t&gt;&lt;/m:r&gt;&lt;m:r&gt;&lt;m:rPr&gt;&lt;m:sty m:val=&quot;p&quot; /&gt;&lt;/m:rPr&gt;&lt;w:rPr&gt;&lt;w:rFonts w:ascii=&quot;Cambria Math&quot; w:h-ansi=&quot;Cambria Math&quot; w:hrint=&quot;default&quot; /&gt;&lt;w:sz-cs w:val=&quot;21&quot; /&gt;&lt;/w:rPr&gt;&lt;m:t&gt;=鈭?/m:t&gt;&lt;/m:r&gt;&lt;m:r&gt;&lt;w:rPr&gt;&lt;w:rFonts w:ascii=&quot;Cambria Math&quot; w:h-ansi=&quot;Cambria Math&quot; w:hint=&quot;default&quot; /&gt;&lt;w:sz-cs w:val=&quot;21&quot; /&gt;&lt;/w:rPr&gt;&lt;m:t&gt;C&lt;/m:t&gt;&lt;/m:r&gt;&lt;/m:e&gt;&lt;m:e&gt;&lt;m:ctrlPr&gt;&lt;w:rPr&gt;&lt;w:rFonts w:ascii=&quot;Cambrhria Math&quot; w:hint=&quot;default&quot; /&gt;&lt;w:i /&gt;&lt;/w:rPr&gt;&lt;/m:ctrlPr&gt;&lt;m:r&gt;&lt;w:rPr&gt;&lt;w:rFonts w:ascii=&quot;Cambria Math&quot; w:h-ansi=&quot;Cambria Math&quot; w:hint=&quot;default&quot; /&gt;&lt;w:sz-cs w:val=&quot;21&quot; /&gt;&lt;/w:rPr&gt;&lt;m:t&gt;AB=AC&lt;/m:t&gt;&lt;/m:r&gt;&lt;/m:e&gt;&lt;m:e&gt;&lt;m:ctrlPr&gt;&lt;w:rPr&gt;&lt;w:rFonts w:ascii=&quot;Cambria Math&quot; w:hint=&quot;default&quot; /&gt;&lt;/w:rPr&gt;&lt;/m:ctrlPr&gt;&lt;m:r&gt;&lt;m:rPr&gt;&lt;m:sty m:val=&quot;p&quot; /&gt;&lt;/m:rPr&gt;&lt;w:rPr&gt;&lt;w:rFonts w:ascii=&quot;Cambria Math&quot; w:h-ansi=&quot;Cambria Math&quot; w:hint=&quot;default&quot; /&gt;&lt;w:sz-cs w:val=&quot;21&quot; /&gt;&lt;/w:rPr&gt;&lt;m:t&gt;鈭?/m:t&gt;&lt;/m:r&gt;&lt;m:r&gt;&lt;w:rPr&gt;&lt;w:rFonts w:ascii=&quot;Cambria Math&quot; &quot; w:h-ansi=&quot;Cambria Math&quot; w:hint=&quot;default&quot; /&gt;&lt;w:sz-cs w:val=&quot;21&quot; /&gt;&lt;/w:rPr&gt;&lt;m:t&gt;A&lt;/m:t&gt;&lt;/m:r&gt;&lt;m:r&gt;&lt;m:rPr&gt;&lt;m:sty m:val=&quot;p&quot; /&gt;&lt;/m:rPr&gt;&lt;w:rPr&gt;&lt;w:rFonts w:ascii=&quot;Cambria Math&quot; w:h-ansi=&quot;Cambria Math&quot; w:hint=&quot;default&quot; /&gt;&lt;w:sz-cs w:val=&quot;21&quot; /&gt;&lt;/w:rPr&gt;&lt;m:t&gt;=鈭?/m&quot; :t&gt;&lt;/m:r&gt;&lt;m:r&gt;&lt;w:rPr&gt;&lt;w:rFonts w:ascii=&quot;Cambria Math&quot; w:h-ansi=&quot;Cambria Math&quot; w:hint=&quot;default&quot; /&gt;&lt;w:sz-cs w:val=&quot;21&quot; /&gt;&lt;/w:rPr&gt;&lt;m:t&gt;A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8" o:title=""/>
          </v:shape>
        </w:pict>
      </w:r>
    </w:p>
    <w:p w:rsidR="00F34550" w:rsidRDefault="00F34550" w:rsidP="00F34550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ascii="宋体" w:hAnsi="宋体" w:cs="宋体" w:hint="eastAsia"/>
          <w:szCs w:val="21"/>
        </w:rPr>
        <w:t>∴△</w:t>
      </w:r>
      <w:r>
        <w:rPr>
          <w:rFonts w:hAnsi="Times New Roman"/>
          <w:i/>
          <w:szCs w:val="21"/>
        </w:rPr>
        <w:t>ABE</w:t>
      </w:r>
      <w:r>
        <w:rPr>
          <w:rFonts w:ascii="宋体" w:hAnsi="宋体" w:cs="宋体" w:hint="eastAsia"/>
          <w:szCs w:val="21"/>
        </w:rPr>
        <w:t>≌△</w:t>
      </w:r>
      <w:r>
        <w:rPr>
          <w:rFonts w:hAnsi="Times New Roman"/>
          <w:i/>
          <w:szCs w:val="21"/>
        </w:rPr>
        <w:t>ACD</w:t>
      </w:r>
      <w:r>
        <w:rPr>
          <w:rFonts w:hAnsi="Times New Roman"/>
          <w:szCs w:val="21"/>
        </w:rPr>
        <w:t>（</w:t>
      </w:r>
      <w:r>
        <w:rPr>
          <w:rFonts w:hAnsi="Times New Roman"/>
          <w:i/>
          <w:szCs w:val="21"/>
        </w:rPr>
        <w:t>ASA</w:t>
      </w:r>
      <w:r>
        <w:rPr>
          <w:rFonts w:hAnsi="Times New Roman"/>
          <w:szCs w:val="21"/>
        </w:rPr>
        <w:t>），</w:t>
      </w:r>
      <w:r>
        <w:rPr>
          <w:rFonts w:hint="eastAsia"/>
          <w:b/>
          <w:bCs/>
        </w:rPr>
        <w:t>…………………………………………………………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F34550" w:rsidRDefault="00F34550" w:rsidP="00F34550">
      <w:pPr>
        <w:pStyle w:val="DefaultParagraph"/>
        <w:spacing w:line="360" w:lineRule="auto"/>
        <w:ind w:leftChars="200" w:left="400"/>
        <w:rPr>
          <w:rFonts w:hint="eastAsia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hAnsi="Times New Roman"/>
          <w:i/>
          <w:szCs w:val="21"/>
        </w:rPr>
        <w:t>BE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CD</w:t>
      </w:r>
      <w:r>
        <w:rPr>
          <w:rFonts w:hAnsi="Times New Roman"/>
          <w:szCs w:val="21"/>
        </w:rPr>
        <w:t>．</w:t>
      </w:r>
      <w:r>
        <w:rPr>
          <w:rFonts w:hint="eastAsia"/>
          <w:b/>
          <w:bCs/>
        </w:rPr>
        <w:t>…………………………………………………………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F34550" w:rsidRDefault="00F34550" w:rsidP="00F34550">
      <w:pPr>
        <w:pStyle w:val="DefaultParagraph"/>
        <w:spacing w:line="360" w:lineRule="auto"/>
        <w:ind w:leftChars="200" w:left="400"/>
        <w:rPr>
          <w:rFonts w:hint="eastAsia"/>
        </w:rPr>
      </w:pPr>
      <w:r>
        <w:rPr>
          <w:rFonts w:ascii="宋体" w:hAnsi="宋体" w:cs="宋体" w:hint="eastAsia"/>
          <w:position w:val="-104"/>
        </w:rPr>
        <w:object w:dxaOrig="6504" w:dyaOrig="2215">
          <v:shape id="对象 1" o:spid="_x0000_i1037" type="#_x0000_t75" style="width:325.5pt;height:111pt" o:ole="">
            <v:imagedata r:id="rId79" o:title=""/>
            <o:lock v:ext="edit" aspectratio="f"/>
          </v:shape>
          <o:OLEObject Type="Embed" ProgID="Equation.DSMT4" ShapeID="对象 1" DrawAspect="Content" ObjectID="_1603454578" r:id="rId80"/>
        </w:object>
      </w:r>
    </w:p>
    <w:p w:rsidR="00F34550" w:rsidRDefault="00F34550" w:rsidP="00F34550">
      <w:pPr>
        <w:pStyle w:val="DefaultParagraph"/>
        <w:numPr>
          <w:ilvl w:val="0"/>
          <w:numId w:val="5"/>
        </w:numPr>
        <w:textAlignment w:val="center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（6分）解:  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1257300" cy="1181100"/>
            <wp:effectExtent l="0" t="0" r="0" b="0"/>
            <wp:docPr id="50" name="图片 8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IMG_257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 ...3分        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1581150" cy="1438275"/>
            <wp:effectExtent l="0" t="0" r="0" b="0"/>
            <wp:docPr id="51" name="图片 8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IMG_264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...3分</w:t>
      </w:r>
    </w:p>
    <w:p w:rsidR="00F34550" w:rsidRDefault="00F34550" w:rsidP="00F34550">
      <w:pPr>
        <w:pStyle w:val="DefaultParagraph"/>
        <w:tabs>
          <w:tab w:val="left" w:pos="1993"/>
          <w:tab w:val="left" w:pos="5243"/>
        </w:tabs>
        <w:ind w:firstLineChars="700" w:firstLine="1470"/>
        <w:textAlignment w:val="center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（1）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ab/>
        <w:t>（2）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ab/>
      </w:r>
    </w:p>
    <w:p w:rsidR="00F34550" w:rsidRDefault="00F34550" w:rsidP="00F34550">
      <w:pPr>
        <w:pStyle w:val="DefaultParagraph"/>
        <w:textAlignment w:val="center"/>
        <w:rPr>
          <w:rFonts w:hAnsi="Times New Roman"/>
        </w:rPr>
      </w:pPr>
      <w:r>
        <w:rPr>
          <w:rFonts w:hAnsi="Times New Roman" w:hint="eastAsia"/>
        </w:rPr>
        <w:t xml:space="preserve">    </w:t>
      </w:r>
    </w:p>
    <w:p w:rsidR="00F34550" w:rsidRDefault="00F34550" w:rsidP="00F34550">
      <w:pPr>
        <w:numPr>
          <w:ilvl w:val="0"/>
          <w:numId w:val="5"/>
        </w:num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分）证明：连结</w:t>
      </w:r>
      <w:r>
        <w:rPr>
          <w:rFonts w:hint="eastAsia"/>
        </w:rPr>
        <w:t>DE</w:t>
      </w:r>
      <w:r>
        <w:rPr>
          <w:rFonts w:hint="eastAsia"/>
        </w:rPr>
        <w:t>，</w:t>
      </w:r>
      <w:r>
        <w:rPr>
          <w:rFonts w:hint="eastAsia"/>
        </w:rPr>
        <w:t>DF</w:t>
      </w:r>
      <w:r>
        <w:rPr>
          <w:rFonts w:hint="eastAsia"/>
        </w:rPr>
        <w:t>，</w:t>
      </w:r>
      <w:r>
        <w:rPr>
          <w:rFonts w:hint="eastAsia"/>
        </w:rPr>
        <w:t>..........................................................1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hint="eastAsia"/>
        </w:rPr>
        <w:t>∵</w:t>
      </w:r>
      <w:r>
        <w:rPr>
          <w:rFonts w:hint="eastAsia"/>
        </w:rPr>
        <w:t>BE</w:t>
      </w:r>
      <w:r>
        <w:rPr>
          <w:rFonts w:hint="eastAsia"/>
        </w:rPr>
        <w:t>，</w:t>
      </w:r>
      <w:r>
        <w:rPr>
          <w:rFonts w:hint="eastAsia"/>
        </w:rPr>
        <w:t>CF</w:t>
      </w:r>
      <w:r>
        <w:rPr>
          <w:rFonts w:hint="eastAsia"/>
        </w:rPr>
        <w:t>分别为边</w:t>
      </w:r>
      <w:r>
        <w:rPr>
          <w:rFonts w:hint="eastAsia"/>
        </w:rPr>
        <w:t>AC</w:t>
      </w:r>
      <w:r>
        <w:rPr>
          <w:rFonts w:hint="eastAsia"/>
        </w:rPr>
        <w:t>，</w:t>
      </w:r>
      <w:r>
        <w:rPr>
          <w:rFonts w:hint="eastAsia"/>
        </w:rPr>
        <w:t>AB</w:t>
      </w:r>
      <w:r>
        <w:rPr>
          <w:rFonts w:hint="eastAsia"/>
        </w:rPr>
        <w:t>上的高，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BC</w:t>
      </w:r>
      <w:r>
        <w:rPr>
          <w:rFonts w:hint="eastAsia"/>
        </w:rPr>
        <w:t>的中点，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</w:rPr>
        <w:t>DF</w:t>
      </w:r>
      <w:r>
        <w:rPr>
          <w:rFonts w:hint="eastAsia"/>
        </w:rPr>
        <w:t>＝</w:t>
      </w:r>
      <w:r>
        <w:rPr>
          <w:rFonts w:hint="eastAsia"/>
        </w:rPr>
        <w:t>1/2BC</w:t>
      </w:r>
      <w:r>
        <w:rPr>
          <w:rFonts w:hint="eastAsia"/>
        </w:rPr>
        <w:t>，</w:t>
      </w:r>
      <w:r>
        <w:rPr>
          <w:rFonts w:hint="eastAsia"/>
        </w:rPr>
        <w:t>DE</w:t>
      </w:r>
      <w:r>
        <w:rPr>
          <w:rFonts w:hint="eastAsia"/>
        </w:rPr>
        <w:t>＝</w:t>
      </w:r>
      <w:r>
        <w:rPr>
          <w:rFonts w:hint="eastAsia"/>
        </w:rPr>
        <w:t>1/2BC</w:t>
      </w:r>
      <w:r>
        <w:rPr>
          <w:rFonts w:hint="eastAsia"/>
        </w:rPr>
        <w:t>，∴</w:t>
      </w:r>
      <w:r>
        <w:rPr>
          <w:rFonts w:hint="eastAsia"/>
        </w:rPr>
        <w:t>DF</w:t>
      </w:r>
      <w:r>
        <w:rPr>
          <w:rFonts w:hint="eastAsia"/>
        </w:rPr>
        <w:t>＝</w:t>
      </w:r>
      <w:r>
        <w:rPr>
          <w:rFonts w:hint="eastAsia"/>
        </w:rPr>
        <w:t>DE</w:t>
      </w:r>
      <w:r>
        <w:rPr>
          <w:rFonts w:hint="eastAsia"/>
        </w:rPr>
        <w:t>，即△</w:t>
      </w:r>
      <w:r>
        <w:rPr>
          <w:rFonts w:hint="eastAsia"/>
        </w:rPr>
        <w:t>DEF</w:t>
      </w:r>
      <w:r>
        <w:rPr>
          <w:rFonts w:hint="eastAsia"/>
        </w:rPr>
        <w:t>是等腰三角形</w:t>
      </w:r>
      <w:r>
        <w:rPr>
          <w:rFonts w:hint="eastAsia"/>
        </w:rPr>
        <w:t>..........................4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hint="eastAsia"/>
        </w:rPr>
        <w:t>∵</w:t>
      </w:r>
      <w:r>
        <w:rPr>
          <w:rFonts w:hint="eastAsia"/>
        </w:rPr>
        <w:t>DM</w:t>
      </w:r>
      <w:r>
        <w:rPr>
          <w:rFonts w:hint="eastAsia"/>
        </w:rPr>
        <w:t>⊥</w:t>
      </w:r>
      <w:r>
        <w:rPr>
          <w:rFonts w:hint="eastAsia"/>
        </w:rPr>
        <w:t>EF</w:t>
      </w:r>
      <w:r>
        <w:rPr>
          <w:rFonts w:hint="eastAsia"/>
        </w:rPr>
        <w:t>，∴点</w:t>
      </w:r>
      <w:r>
        <w:rPr>
          <w:rFonts w:hint="eastAsia"/>
        </w:rPr>
        <w:t>M</w:t>
      </w:r>
      <w:r>
        <w:rPr>
          <w:rFonts w:hint="eastAsia"/>
        </w:rPr>
        <w:t>时</w:t>
      </w:r>
      <w:r>
        <w:rPr>
          <w:rFonts w:hint="eastAsia"/>
        </w:rPr>
        <w:t>EF</w:t>
      </w:r>
      <w:r>
        <w:rPr>
          <w:rFonts w:hint="eastAsia"/>
        </w:rPr>
        <w:t>的中点，即</w:t>
      </w:r>
      <w:r>
        <w:rPr>
          <w:rFonts w:hint="eastAsia"/>
        </w:rPr>
        <w:t>FM</w:t>
      </w:r>
      <w:r>
        <w:rPr>
          <w:rFonts w:hint="eastAsia"/>
        </w:rPr>
        <w:t>＝</w:t>
      </w:r>
      <w:r>
        <w:rPr>
          <w:rFonts w:hint="eastAsia"/>
        </w:rPr>
        <w:t>EM.</w:t>
      </w:r>
      <w:r>
        <w:rPr>
          <w:rFonts w:hint="eastAsia"/>
        </w:rPr>
        <w:t>（三线合一）</w:t>
      </w:r>
      <w:r>
        <w:rPr>
          <w:rFonts w:hint="eastAsia"/>
        </w:rPr>
        <w:t>..................................6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szCs w:val="21"/>
        </w:rPr>
      </w:pPr>
    </w:p>
    <w:p w:rsidR="00F34550" w:rsidRDefault="00F34550" w:rsidP="00F34550">
      <w:pPr>
        <w:spacing w:line="360" w:lineRule="auto"/>
        <w:rPr>
          <w:rFonts w:hint="eastAsia"/>
        </w:rPr>
      </w:pPr>
    </w:p>
    <w:p w:rsidR="00F34550" w:rsidRDefault="00F34550" w:rsidP="00F34550">
      <w:pPr>
        <w:spacing w:line="360" w:lineRule="auto"/>
      </w:pPr>
      <w:r>
        <w:rPr>
          <w:rFonts w:hint="eastAsia"/>
        </w:rPr>
        <w:t>25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  <w:r>
        <w:rPr>
          <w:szCs w:val="21"/>
        </w:rPr>
        <w:t>（</w:t>
      </w:r>
      <w:r>
        <w:t>1</w:t>
      </w:r>
      <w:r>
        <w:t>）证明：</w:t>
      </w:r>
      <w:r>
        <w:rPr>
          <w:rFonts w:ascii="宋体" w:hAnsi="宋体" w:hint="eastAsia"/>
        </w:rPr>
        <w:t>∵△</w:t>
      </w:r>
      <w:r>
        <w:rPr>
          <w:i/>
        </w:rPr>
        <w:t>ABD</w:t>
      </w:r>
      <w:r>
        <w:t>和</w:t>
      </w:r>
      <w:r>
        <w:rPr>
          <w:rFonts w:ascii="宋体" w:hAnsi="宋体" w:hint="eastAsia"/>
        </w:rPr>
        <w:t>△</w:t>
      </w:r>
      <w:r>
        <w:rPr>
          <w:i/>
        </w:rPr>
        <w:t>ECB</w:t>
      </w:r>
      <w:r>
        <w:t>都是等边三角形，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∴</w:t>
      </w:r>
      <w:r>
        <w:rPr>
          <w:i/>
        </w:rPr>
        <w:t>AB</w:t>
      </w:r>
      <w:r>
        <w:t>=</w:t>
      </w:r>
      <w:r>
        <w:rPr>
          <w:i/>
        </w:rPr>
        <w:t>BD</w:t>
      </w:r>
      <w:r>
        <w:t>，</w:t>
      </w:r>
      <w:r>
        <w:rPr>
          <w:i/>
        </w:rPr>
        <w:t>BC</w:t>
      </w:r>
      <w:r>
        <w:t>=</w:t>
      </w:r>
      <w:r>
        <w:rPr>
          <w:i/>
        </w:rPr>
        <w:t>BE</w:t>
      </w:r>
      <w:r>
        <w:t>，</w:t>
      </w:r>
      <w:r>
        <w:rPr>
          <w:rFonts w:ascii="宋体" w:hAnsi="宋体" w:hint="eastAsia"/>
        </w:rPr>
        <w:t>∠</w:t>
      </w:r>
      <w:r>
        <w:rPr>
          <w:i/>
        </w:rPr>
        <w:t>ABD</w:t>
      </w:r>
      <w:r>
        <w:t>=</w:t>
      </w:r>
      <w:r>
        <w:rPr>
          <w:rFonts w:ascii="宋体" w:hAnsi="宋体" w:hint="eastAsia"/>
        </w:rPr>
        <w:t>∠</w:t>
      </w:r>
      <w:r>
        <w:rPr>
          <w:i/>
        </w:rPr>
        <w:t>EBC</w:t>
      </w:r>
      <w:r>
        <w:t>=60°</w:t>
      </w:r>
      <w:r>
        <w:t>，</w:t>
      </w:r>
      <w:r>
        <w:rPr>
          <w:rFonts w:hint="eastAsia"/>
        </w:rPr>
        <w:t>................................. 1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∴∠</w:t>
      </w:r>
      <w:r>
        <w:rPr>
          <w:i/>
        </w:rPr>
        <w:t>ABE</w:t>
      </w:r>
      <w:r>
        <w:t>=</w:t>
      </w:r>
      <w:r>
        <w:rPr>
          <w:rFonts w:ascii="宋体" w:hAnsi="宋体" w:hint="eastAsia"/>
        </w:rPr>
        <w:t>∠</w:t>
      </w:r>
      <w:r>
        <w:rPr>
          <w:i/>
        </w:rPr>
        <w:t>DBC</w:t>
      </w:r>
      <w:r>
        <w:t>，</w:t>
      </w:r>
      <w:r>
        <w:rPr>
          <w:rFonts w:hint="eastAsia"/>
        </w:rPr>
        <w:t>.........................................................................2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∴△</w:t>
      </w:r>
      <w:r>
        <w:rPr>
          <w:i/>
        </w:rPr>
        <w:t>ABE</w:t>
      </w:r>
      <w:r>
        <w:rPr>
          <w:rFonts w:ascii="宋体" w:hAnsi="宋体" w:hint="eastAsia"/>
        </w:rPr>
        <w:t>≌△</w:t>
      </w:r>
      <w:r>
        <w:rPr>
          <w:i/>
        </w:rPr>
        <w:t>DBC</w:t>
      </w:r>
      <w:r>
        <w:t>（</w:t>
      </w:r>
      <w:r>
        <w:t>SAS</w:t>
      </w:r>
      <w:r>
        <w:t>），</w:t>
      </w:r>
      <w:r>
        <w:rPr>
          <w:rFonts w:hint="eastAsia"/>
        </w:rPr>
        <w:t>.........................................................3</w:t>
      </w:r>
      <w:r>
        <w:rPr>
          <w:rFonts w:hint="eastAsia"/>
        </w:rPr>
        <w:t>分</w:t>
      </w:r>
    </w:p>
    <w:p w:rsidR="00F34550" w:rsidRDefault="00F34550" w:rsidP="00F34550">
      <w:pPr>
        <w:rPr>
          <w:rFonts w:ascii="宋体" w:hAnsi="宋体" w:cs="宋体"/>
          <w:szCs w:val="22"/>
        </w:rPr>
      </w:pPr>
      <w:r>
        <w:rPr>
          <w:rFonts w:ascii="宋体" w:hAnsi="宋体" w:hint="eastAsia"/>
        </w:rPr>
        <w:t>∴</w:t>
      </w:r>
      <w:r>
        <w:rPr>
          <w:i/>
        </w:rPr>
        <w:t>CD</w:t>
      </w:r>
      <w:r>
        <w:t>=</w:t>
      </w:r>
      <w:r>
        <w:rPr>
          <w:i/>
        </w:rPr>
        <w:t>AE</w:t>
      </w:r>
      <w:r>
        <w:t>．</w:t>
      </w:r>
      <w:r>
        <w:rPr>
          <w:rFonts w:hint="eastAsia"/>
        </w:rPr>
        <w:t xml:space="preserve">                        </w:t>
      </w:r>
      <w:r>
        <w:rPr>
          <w:rFonts w:hint="eastAsia"/>
          <w:b/>
          <w:bCs/>
          <w:szCs w:val="22"/>
        </w:rPr>
        <w:t>……………</w:t>
      </w:r>
      <w:r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</w:rPr>
        <w:t>……</w:t>
      </w:r>
      <w:r>
        <w:rPr>
          <w:rFonts w:hint="eastAsia"/>
          <w:szCs w:val="22"/>
        </w:rPr>
        <w:t>4</w:t>
      </w:r>
      <w:r>
        <w:rPr>
          <w:rFonts w:hint="eastAsia"/>
          <w:szCs w:val="22"/>
        </w:rPr>
        <w:t>分</w:t>
      </w:r>
    </w:p>
    <w:p w:rsidR="00F34550" w:rsidRDefault="00F34550" w:rsidP="00F34550">
      <w:pPr>
        <w:spacing w:line="360" w:lineRule="auto"/>
      </w:pPr>
      <w:r>
        <w:t>（</w:t>
      </w:r>
      <w:r>
        <w:rPr>
          <w:rFonts w:hint="eastAsia"/>
        </w:rPr>
        <w:t>2</w:t>
      </w:r>
      <w:r>
        <w:t>）解：连接</w:t>
      </w:r>
      <w:r>
        <w:rPr>
          <w:i/>
        </w:rPr>
        <w:t>DC</w:t>
      </w:r>
      <w:r>
        <w:t>，</w:t>
      </w:r>
    </w:p>
    <w:p w:rsidR="00F34550" w:rsidRDefault="00F34550" w:rsidP="00F34550">
      <w:pPr>
        <w:spacing w:line="360" w:lineRule="auto"/>
      </w:pPr>
      <w:r>
        <w:rPr>
          <w:rFonts w:ascii="宋体" w:hAnsi="宋体" w:hint="eastAsia"/>
        </w:rPr>
        <w:t>∵△</w:t>
      </w:r>
      <w:r>
        <w:rPr>
          <w:i/>
        </w:rPr>
        <w:t>ABD</w:t>
      </w:r>
      <w:r>
        <w:t>和</w:t>
      </w:r>
      <w:r>
        <w:rPr>
          <w:rFonts w:ascii="宋体" w:hAnsi="宋体" w:hint="eastAsia"/>
        </w:rPr>
        <w:t>△</w:t>
      </w:r>
      <w:r>
        <w:rPr>
          <w:i/>
        </w:rPr>
        <w:t>ECB</w:t>
      </w:r>
      <w:r>
        <w:t>都是等边三角形，</w:t>
      </w:r>
    </w:p>
    <w:p w:rsidR="00F34550" w:rsidRDefault="00F34550" w:rsidP="00F34550">
      <w:pPr>
        <w:spacing w:line="360" w:lineRule="auto"/>
      </w:pPr>
      <w:r>
        <w:rPr>
          <w:rFonts w:ascii="宋体" w:hAnsi="宋体" w:hint="eastAsia"/>
        </w:rPr>
        <w:t>∴</w:t>
      </w:r>
      <w:r>
        <w:rPr>
          <w:i/>
        </w:rPr>
        <w:t>AB</w:t>
      </w:r>
      <w:r>
        <w:t>=</w:t>
      </w:r>
      <w:r>
        <w:rPr>
          <w:i/>
        </w:rPr>
        <w:t>BD</w:t>
      </w:r>
      <w:r>
        <w:t>，</w:t>
      </w:r>
      <w:r>
        <w:rPr>
          <w:i/>
        </w:rPr>
        <w:t>BC</w:t>
      </w:r>
      <w:r>
        <w:t>=</w:t>
      </w:r>
      <w:r>
        <w:rPr>
          <w:i/>
        </w:rPr>
        <w:t>BE</w:t>
      </w:r>
      <w:r>
        <w:t>，</w:t>
      </w:r>
      <w:r>
        <w:rPr>
          <w:rFonts w:ascii="宋体" w:hAnsi="宋体" w:hint="eastAsia"/>
        </w:rPr>
        <w:t>∠</w:t>
      </w:r>
      <w:r>
        <w:rPr>
          <w:i/>
        </w:rPr>
        <w:t>ABD</w:t>
      </w:r>
      <w:r>
        <w:t>=</w:t>
      </w:r>
      <w:r>
        <w:rPr>
          <w:rFonts w:ascii="宋体" w:hAnsi="宋体" w:hint="eastAsia"/>
        </w:rPr>
        <w:t>∠</w:t>
      </w:r>
      <w:r>
        <w:rPr>
          <w:i/>
        </w:rPr>
        <w:t>EBC=</w:t>
      </w:r>
      <w:r>
        <w:t>60°</w:t>
      </w:r>
      <w:r>
        <w:t>，</w:t>
      </w:r>
      <w:r>
        <w:rPr>
          <w:rFonts w:hint="eastAsia"/>
        </w:rPr>
        <w:t xml:space="preserve">    </w:t>
      </w:r>
      <w:r>
        <w:rPr>
          <w:rFonts w:ascii="宋体" w:hAnsi="宋体" w:hint="eastAsia"/>
        </w:rPr>
        <w:t>∴∠</w:t>
      </w:r>
      <w:r>
        <w:rPr>
          <w:i/>
        </w:rPr>
        <w:t>ABE</w:t>
      </w:r>
      <w:r>
        <w:t>=</w:t>
      </w:r>
      <w:r>
        <w:rPr>
          <w:rFonts w:ascii="宋体" w:hAnsi="宋体" w:hint="eastAsia"/>
        </w:rPr>
        <w:t>∠</w:t>
      </w:r>
      <w:r>
        <w:rPr>
          <w:i/>
        </w:rPr>
        <w:t>DBC</w:t>
      </w:r>
      <w:r>
        <w:t>，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∴△</w:t>
      </w:r>
      <w:r>
        <w:rPr>
          <w:i/>
        </w:rPr>
        <w:t>ABE</w:t>
      </w:r>
      <w:r>
        <w:rPr>
          <w:rFonts w:ascii="宋体" w:hAnsi="宋体" w:hint="eastAsia"/>
        </w:rPr>
        <w:t>≌△</w:t>
      </w:r>
      <w:r>
        <w:rPr>
          <w:i/>
        </w:rPr>
        <w:t>DBC</w:t>
      </w:r>
      <w:r>
        <w:t>（</w:t>
      </w:r>
      <w:r>
        <w:t>SAS</w:t>
      </w:r>
      <w:r>
        <w:t>）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∴</w:t>
      </w:r>
      <w:r>
        <w:rPr>
          <w:i/>
        </w:rPr>
        <w:t>AE</w:t>
      </w:r>
      <w:r>
        <w:t>=</w:t>
      </w:r>
      <w:r>
        <w:rPr>
          <w:i/>
        </w:rPr>
        <w:t>DC</w:t>
      </w:r>
      <w:r>
        <w:t>．</w:t>
      </w:r>
      <w:r>
        <w:rPr>
          <w:rFonts w:hint="eastAsia"/>
        </w:rPr>
        <w:t>............................................................................5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∵</w:t>
      </w:r>
      <w:r>
        <w:rPr>
          <w:i/>
        </w:rPr>
        <w:t>DE</w:t>
      </w:r>
      <w:r>
        <w:rPr>
          <w:vertAlign w:val="superscript"/>
        </w:rPr>
        <w:t>2</w:t>
      </w:r>
      <w:r>
        <w:rPr>
          <w:rFonts w:ascii="宋体" w:hAnsi="宋体" w:hint="eastAsia"/>
        </w:rPr>
        <w:t>+</w:t>
      </w:r>
      <w:r>
        <w:rPr>
          <w:i/>
        </w:rPr>
        <w:t>BE</w:t>
      </w:r>
      <w:r>
        <w:rPr>
          <w:vertAlign w:val="superscript"/>
        </w:rPr>
        <w:t>2</w:t>
      </w:r>
      <w:r>
        <w:t>=</w:t>
      </w:r>
      <w:r>
        <w:rPr>
          <w:i/>
        </w:rPr>
        <w:t>AE</w:t>
      </w:r>
      <w:r>
        <w:rPr>
          <w:vertAlign w:val="superscript"/>
        </w:rPr>
        <w:t>2</w:t>
      </w:r>
      <w:r>
        <w:t>，</w:t>
      </w:r>
      <w:r>
        <w:rPr>
          <w:i/>
        </w:rPr>
        <w:t>BE</w:t>
      </w:r>
      <w:r>
        <w:t>=</w:t>
      </w:r>
      <w:r>
        <w:rPr>
          <w:i/>
        </w:rPr>
        <w:t>CE</w:t>
      </w:r>
      <w:r>
        <w:t>，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∴</w:t>
      </w:r>
      <w:r>
        <w:rPr>
          <w:i/>
        </w:rPr>
        <w:t>DE</w:t>
      </w:r>
      <w:r>
        <w:rPr>
          <w:vertAlign w:val="superscript"/>
        </w:rPr>
        <w:t>2</w:t>
      </w:r>
      <w:r>
        <w:rPr>
          <w:rFonts w:ascii="宋体" w:hAnsi="宋体" w:hint="eastAsia"/>
        </w:rPr>
        <w:t>+</w:t>
      </w:r>
      <w:r>
        <w:rPr>
          <w:i/>
        </w:rPr>
        <w:t>CE</w:t>
      </w:r>
      <w:r>
        <w:rPr>
          <w:vertAlign w:val="superscript"/>
        </w:rPr>
        <w:t>2</w:t>
      </w:r>
      <w:r>
        <w:t>=</w:t>
      </w:r>
      <w:r>
        <w:rPr>
          <w:i/>
        </w:rPr>
        <w:t>CD</w:t>
      </w:r>
      <w:r>
        <w:rPr>
          <w:vertAlign w:val="superscript"/>
        </w:rPr>
        <w:t>2</w:t>
      </w:r>
      <w:r>
        <w:t>，</w:t>
      </w:r>
      <w:r>
        <w:rPr>
          <w:rFonts w:hint="eastAsia"/>
        </w:rPr>
        <w:t>.................................................................. 6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∴∠</w:t>
      </w:r>
      <w:r>
        <w:rPr>
          <w:i/>
        </w:rPr>
        <w:t>DEC</w:t>
      </w:r>
      <w:r>
        <w:t>=90°</w:t>
      </w:r>
      <w:r>
        <w:t>，</w:t>
      </w:r>
      <w:r>
        <w:rPr>
          <w:rFonts w:hint="eastAsia"/>
        </w:rPr>
        <w:t>.........................................................................7</w:t>
      </w:r>
      <w:r>
        <w:rPr>
          <w:rFonts w:hint="eastAsia"/>
        </w:rPr>
        <w:t>分</w:t>
      </w:r>
    </w:p>
    <w:p w:rsidR="00F34550" w:rsidRDefault="00F34550" w:rsidP="00F34550">
      <w:pPr>
        <w:spacing w:line="360" w:lineRule="auto"/>
      </w:pPr>
      <w:r>
        <w:rPr>
          <w:rFonts w:ascii="宋体" w:hAnsi="宋体" w:hint="eastAsia"/>
        </w:rPr>
        <w:t>∵∠</w:t>
      </w:r>
      <w:r>
        <w:rPr>
          <w:i/>
        </w:rPr>
        <w:t>BEC</w:t>
      </w:r>
      <w:r>
        <w:t>=60°</w:t>
      </w:r>
      <w:r>
        <w:t>，</w:t>
      </w:r>
      <w:r>
        <w:rPr>
          <w:rFonts w:ascii="宋体" w:hAnsi="宋体" w:hint="eastAsia"/>
        </w:rPr>
        <w:t>∴∠</w:t>
      </w:r>
      <w:r>
        <w:rPr>
          <w:i/>
        </w:rPr>
        <w:t>DEB</w:t>
      </w:r>
      <w:r>
        <w:t>=</w:t>
      </w:r>
      <w:r>
        <w:rPr>
          <w:rFonts w:ascii="宋体" w:hAnsi="宋体" w:hint="eastAsia"/>
        </w:rPr>
        <w:t>∠</w:t>
      </w:r>
      <w:r>
        <w:rPr>
          <w:i/>
        </w:rPr>
        <w:t>DEC</w:t>
      </w:r>
      <w:r>
        <w:t>﹣</w:t>
      </w:r>
      <w:r>
        <w:rPr>
          <w:rFonts w:ascii="宋体" w:hAnsi="宋体" w:hint="eastAsia"/>
        </w:rPr>
        <w:t>∠</w:t>
      </w:r>
      <w:r>
        <w:rPr>
          <w:i/>
        </w:rPr>
        <w:t>BEC</w:t>
      </w:r>
      <w:r>
        <w:t>=30°</w:t>
      </w:r>
      <w:r>
        <w:rPr>
          <w:rFonts w:hint="eastAsia"/>
        </w:rPr>
        <w:t xml:space="preserve">  </w:t>
      </w:r>
      <w:r>
        <w:rPr>
          <w:rFonts w:hint="eastAsia"/>
          <w:b/>
          <w:bCs/>
          <w:szCs w:val="22"/>
        </w:rPr>
        <w:t>……………</w:t>
      </w:r>
      <w:r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</w:rPr>
        <w:t>……</w:t>
      </w:r>
      <w:r>
        <w:rPr>
          <w:rFonts w:hint="eastAsia"/>
          <w:szCs w:val="22"/>
        </w:rPr>
        <w:t>8</w:t>
      </w:r>
      <w:r>
        <w:rPr>
          <w:rFonts w:hint="eastAsia"/>
          <w:szCs w:val="22"/>
        </w:rPr>
        <w:t>分</w:t>
      </w:r>
    </w:p>
    <w:p w:rsidR="00F34550" w:rsidRDefault="00F34550" w:rsidP="00F34550">
      <w:pPr>
        <w:tabs>
          <w:tab w:val="left" w:pos="2316"/>
        </w:tabs>
        <w:jc w:val="left"/>
        <w:rPr>
          <w:rFonts w:hint="eastAsia"/>
        </w:rPr>
      </w:pPr>
    </w:p>
    <w:p w:rsidR="00F34550" w:rsidRDefault="00F34550" w:rsidP="00F34550">
      <w:pPr>
        <w:tabs>
          <w:tab w:val="left" w:pos="2316"/>
        </w:tabs>
        <w:jc w:val="left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hint="eastAsia"/>
        </w:rPr>
        <w:t>26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  <w:r>
        <w:rPr>
          <w:rFonts w:hint="eastAsia"/>
        </w:rPr>
        <w:t>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解：（1）当t=1时，AP=BQ=1，BP=AC=3， 又∠A=∠B=90°，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在△ACP和△BPQ中，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647700" cy="571500"/>
            <wp:effectExtent l="0" t="0" r="0" b="0"/>
            <wp:docPr id="52" name="图片 9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IMG_25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∴△ACP≌△BPQ（SAS）．...........................2分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∴∠ACP=∠BPQ.....................................3分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∴∠APC+∠BPQ=∠APC+∠ACP=90°． ∴∠CPQ=90°，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即线段PC与线段PQ垂直................................4分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（2）①若△ACP≌△BPQ，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则AC=BP，AP=BQ，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571500" cy="390525"/>
            <wp:effectExtent l="0" t="0" r="0" b="0"/>
            <wp:docPr id="53" name="图片 9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IMG_257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    解得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342900" cy="361950"/>
            <wp:effectExtent l="0" t="0" r="0" b="0"/>
            <wp:docPr id="54" name="图片 9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IMG_258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；........................6分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②若△ACP≌△BQP， 则AC=BQ，AP=BP，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571500" cy="390525"/>
            <wp:effectExtent l="0" t="0" r="0" b="0"/>
            <wp:docPr id="55" name="图片 9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IMG_259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  解得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361950" cy="542925"/>
            <wp:effectExtent l="0" t="0" r="0" b="0"/>
            <wp:docPr id="56" name="图片 9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IMG_260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；................................................. 8分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综上所述，存在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342900" cy="361950"/>
            <wp:effectExtent l="0" t="0" r="0" b="0"/>
            <wp:docPr id="57" name="图片 9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IMG_261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或</w:t>
      </w:r>
      <w:r>
        <w:rPr>
          <w:rFonts w:ascii="宋体" w:hAnsi="宋体" w:cs="宋体" w:hint="eastAsi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361950" cy="542925"/>
            <wp:effectExtent l="0" t="0" r="0" b="0"/>
            <wp:docPr id="58" name="图片 9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IMG_26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使得△ACP与△BPQ全等</w:t>
      </w:r>
    </w:p>
    <w:p w:rsidR="00F34550" w:rsidRPr="00F34550" w:rsidRDefault="00F34550">
      <w:pPr>
        <w:spacing w:line="360" w:lineRule="auto"/>
        <w:rPr>
          <w:rFonts w:ascii="宋体" w:hAnsi="宋体" w:cs="宋体"/>
          <w:sz w:val="21"/>
          <w:szCs w:val="21"/>
        </w:rPr>
      </w:pPr>
    </w:p>
    <w:sectPr w:rsidR="00F34550" w:rsidRPr="00F34550">
      <w:footerReference w:type="default" r:id="rId90"/>
      <w:pgSz w:w="11907" w:h="16840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3A1" w:rsidRDefault="007733A1">
      <w:r>
        <w:separator/>
      </w:r>
    </w:p>
  </w:endnote>
  <w:endnote w:type="continuationSeparator" w:id="0">
    <w:p w:rsidR="007733A1" w:rsidRDefault="0077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82" w:rsidRDefault="007733A1" w:rsidP="00F34550">
    <w:pPr>
      <w:pStyle w:val="a5"/>
      <w:ind w:firstLineChars="2050" w:firstLine="3690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F34550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F34550">
      <w:rPr>
        <w:b/>
        <w:noProof/>
      </w:rPr>
      <w:t>6</w:t>
    </w:r>
    <w:r>
      <w:rPr>
        <w:b/>
        <w:sz w:val="24"/>
        <w:szCs w:val="24"/>
      </w:rPr>
      <w:fldChar w:fldCharType="end"/>
    </w:r>
  </w:p>
  <w:p w:rsidR="00EB6C82" w:rsidRDefault="007733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3A1" w:rsidRDefault="007733A1">
      <w:r>
        <w:separator/>
      </w:r>
    </w:p>
  </w:footnote>
  <w:footnote w:type="continuationSeparator" w:id="0">
    <w:p w:rsidR="007733A1" w:rsidRDefault="00773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1244BF"/>
    <w:multiLevelType w:val="singleLevel"/>
    <w:tmpl w:val="E81244BF"/>
    <w:lvl w:ilvl="0">
      <w:start w:val="22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0000003"/>
    <w:multiLevelType w:val="singleLevel"/>
    <w:tmpl w:val="00000003"/>
    <w:lvl w:ilvl="0">
      <w:start w:val="1"/>
      <w:numFmt w:val="decimal"/>
      <w:suff w:val="space"/>
      <w:lvlText w:val="（%1）"/>
      <w:lvlJc w:val="left"/>
      <w:pPr>
        <w:ind w:left="735" w:firstLine="0"/>
      </w:pPr>
    </w:lvl>
  </w:abstractNum>
  <w:abstractNum w:abstractNumId="2">
    <w:nsid w:val="00000004"/>
    <w:multiLevelType w:val="singleLevel"/>
    <w:tmpl w:val="00000004"/>
    <w:lvl w:ilvl="0">
      <w:start w:val="23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abstractNum w:abstractNumId="4">
    <w:nsid w:val="2E9A9E57"/>
    <w:multiLevelType w:val="singleLevel"/>
    <w:tmpl w:val="2E9A9E57"/>
    <w:lvl w:ilvl="0">
      <w:start w:val="2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A74"/>
    <w:rsid w:val="007733A1"/>
    <w:rsid w:val="00F3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Emphasis"/>
    <w:qFormat/>
    <w:rPr>
      <w:i/>
      <w:iCs/>
    </w:rPr>
  </w:style>
  <w:style w:type="character" w:customStyle="1" w:styleId="Char">
    <w:name w:val="纯文本 Char"/>
    <w:link w:val="PlainText"/>
    <w:semiHidden/>
    <w:qFormat/>
    <w:rPr>
      <w:rFonts w:ascii="宋体" w:hAnsi="Courier New" w:cs="Courier New"/>
      <w:kern w:val="2"/>
      <w:sz w:val="21"/>
      <w:szCs w:val="21"/>
    </w:rPr>
  </w:style>
  <w:style w:type="character" w:customStyle="1" w:styleId="DefaultParagraphCharChar">
    <w:name w:val="DefaultParagraph Char Char"/>
    <w:link w:val="DefaultParagraph"/>
    <w:qFormat/>
    <w:rPr>
      <w:rFonts w:hAnsi="Calibri"/>
      <w:kern w:val="2"/>
      <w:sz w:val="21"/>
      <w:szCs w:val="22"/>
      <w:lang w:val="en-US" w:eastAsia="zh-CN" w:bidi="ar-SA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har0">
    <w:name w:val="批注框文本 Char"/>
    <w:link w:val="1"/>
    <w:semiHidden/>
    <w:qFormat/>
    <w:rPr>
      <w:kern w:val="2"/>
      <w:sz w:val="18"/>
      <w:szCs w:val="18"/>
    </w:rPr>
  </w:style>
  <w:style w:type="character" w:customStyle="1" w:styleId="Char1">
    <w:name w:val="页脚 Char"/>
    <w:link w:val="a5"/>
    <w:semiHidden/>
    <w:qFormat/>
    <w:rPr>
      <w:kern w:val="2"/>
      <w:sz w:val="18"/>
      <w:szCs w:val="18"/>
    </w:rPr>
  </w:style>
  <w:style w:type="character" w:customStyle="1" w:styleId="Char2">
    <w:name w:val="页眉 Char"/>
    <w:link w:val="a6"/>
    <w:semiHidden/>
    <w:qFormat/>
    <w:rPr>
      <w:kern w:val="2"/>
      <w:sz w:val="18"/>
      <w:szCs w:val="18"/>
    </w:rPr>
  </w:style>
  <w:style w:type="character" w:customStyle="1" w:styleId="PlaceholderText">
    <w:name w:val="Placeholder Text"/>
    <w:qFormat/>
    <w:rPr>
      <w:color w:val="808080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customStyle="1" w:styleId="PlainText">
    <w:name w:val="Plain Text"/>
    <w:basedOn w:val="a"/>
    <w:link w:val="Char"/>
    <w:qFormat/>
    <w:rPr>
      <w:rFonts w:ascii="宋体" w:hAnsi="Courier New" w:cs="Courier New"/>
      <w:kern w:val="2"/>
      <w:sz w:val="21"/>
      <w:szCs w:val="21"/>
    </w:rPr>
  </w:style>
  <w:style w:type="paragraph" w:customStyle="1" w:styleId="NormalWe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CharCharCharChar">
    <w:name w:val="Char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lang w:eastAsia="en-US"/>
    </w:rPr>
  </w:style>
  <w:style w:type="paragraph" w:customStyle="1" w:styleId="1">
    <w:name w:val="批注框文本1"/>
    <w:basedOn w:val="a"/>
    <w:link w:val="Char0"/>
    <w:qFormat/>
    <w:rPr>
      <w:kern w:val="2"/>
      <w:sz w:val="18"/>
      <w:szCs w:val="18"/>
    </w:rPr>
  </w:style>
  <w:style w:type="paragraph" w:customStyle="1" w:styleId="Char20">
    <w:name w:val="Char2"/>
    <w:basedOn w:val="a"/>
    <w:qFormat/>
    <w:pPr>
      <w:widowControl/>
      <w:spacing w:line="300" w:lineRule="auto"/>
      <w:ind w:firstLineChars="200" w:firstLine="200"/>
    </w:pPr>
    <w:rPr>
      <w:rFonts w:ascii="Verdana" w:hAnsi="Verdana"/>
      <w:lang w:eastAsia="en-US"/>
    </w:rPr>
  </w:style>
  <w:style w:type="paragraph" w:customStyle="1" w:styleId="DefaultParagraph">
    <w:name w:val="DefaultParagraph"/>
    <w:link w:val="DefaultParagraphCharChar"/>
    <w:qFormat/>
    <w:rPr>
      <w:rFonts w:hAnsi="Calibri"/>
      <w:kern w:val="2"/>
      <w:sz w:val="21"/>
      <w:szCs w:val="22"/>
    </w:rPr>
  </w:style>
  <w:style w:type="character" w:customStyle="1" w:styleId="DefaultParagraphChar">
    <w:name w:val="DefaultParagraph Char"/>
    <w:basedOn w:val="a0"/>
    <w:qFormat/>
    <w:rsid w:val="00F34550"/>
    <w:rPr>
      <w:rFonts w:hAnsi="Calibri"/>
      <w:kern w:val="2"/>
      <w:sz w:val="21"/>
      <w:szCs w:val="22"/>
      <w:lang w:val="en-US" w:eastAsia="zh-CN" w:bidi="ar-SA"/>
    </w:rPr>
  </w:style>
  <w:style w:type="paragraph" w:styleId="a7">
    <w:name w:val="Balloon Text"/>
    <w:basedOn w:val="a"/>
    <w:link w:val="Char10"/>
    <w:rsid w:val="00F34550"/>
    <w:rPr>
      <w:sz w:val="18"/>
      <w:szCs w:val="18"/>
    </w:rPr>
  </w:style>
  <w:style w:type="character" w:customStyle="1" w:styleId="Char10">
    <w:name w:val="批注框文本 Char1"/>
    <w:basedOn w:val="a0"/>
    <w:link w:val="a7"/>
    <w:rsid w:val="00F345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Emphasis"/>
    <w:qFormat/>
    <w:rPr>
      <w:i/>
      <w:iCs/>
    </w:rPr>
  </w:style>
  <w:style w:type="character" w:customStyle="1" w:styleId="Char">
    <w:name w:val="纯文本 Char"/>
    <w:link w:val="PlainText"/>
    <w:semiHidden/>
    <w:qFormat/>
    <w:rPr>
      <w:rFonts w:ascii="宋体" w:hAnsi="Courier New" w:cs="Courier New"/>
      <w:kern w:val="2"/>
      <w:sz w:val="21"/>
      <w:szCs w:val="21"/>
    </w:rPr>
  </w:style>
  <w:style w:type="character" w:customStyle="1" w:styleId="DefaultParagraphCharChar">
    <w:name w:val="DefaultParagraph Char Char"/>
    <w:link w:val="DefaultParagraph"/>
    <w:qFormat/>
    <w:rPr>
      <w:rFonts w:hAnsi="Calibri"/>
      <w:kern w:val="2"/>
      <w:sz w:val="21"/>
      <w:szCs w:val="22"/>
      <w:lang w:val="en-US" w:eastAsia="zh-CN" w:bidi="ar-SA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har0">
    <w:name w:val="批注框文本 Char"/>
    <w:link w:val="1"/>
    <w:semiHidden/>
    <w:qFormat/>
    <w:rPr>
      <w:kern w:val="2"/>
      <w:sz w:val="18"/>
      <w:szCs w:val="18"/>
    </w:rPr>
  </w:style>
  <w:style w:type="character" w:customStyle="1" w:styleId="Char1">
    <w:name w:val="页脚 Char"/>
    <w:link w:val="a5"/>
    <w:semiHidden/>
    <w:qFormat/>
    <w:rPr>
      <w:kern w:val="2"/>
      <w:sz w:val="18"/>
      <w:szCs w:val="18"/>
    </w:rPr>
  </w:style>
  <w:style w:type="character" w:customStyle="1" w:styleId="Char2">
    <w:name w:val="页眉 Char"/>
    <w:link w:val="a6"/>
    <w:semiHidden/>
    <w:qFormat/>
    <w:rPr>
      <w:kern w:val="2"/>
      <w:sz w:val="18"/>
      <w:szCs w:val="18"/>
    </w:rPr>
  </w:style>
  <w:style w:type="character" w:customStyle="1" w:styleId="PlaceholderText">
    <w:name w:val="Placeholder Text"/>
    <w:qFormat/>
    <w:rPr>
      <w:color w:val="808080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customStyle="1" w:styleId="PlainText">
    <w:name w:val="Plain Text"/>
    <w:basedOn w:val="a"/>
    <w:link w:val="Char"/>
    <w:qFormat/>
    <w:rPr>
      <w:rFonts w:ascii="宋体" w:hAnsi="Courier New" w:cs="Courier New"/>
      <w:kern w:val="2"/>
      <w:sz w:val="21"/>
      <w:szCs w:val="21"/>
    </w:rPr>
  </w:style>
  <w:style w:type="paragraph" w:customStyle="1" w:styleId="NormalWe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CharCharCharChar">
    <w:name w:val="Char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lang w:eastAsia="en-US"/>
    </w:rPr>
  </w:style>
  <w:style w:type="paragraph" w:customStyle="1" w:styleId="1">
    <w:name w:val="批注框文本1"/>
    <w:basedOn w:val="a"/>
    <w:link w:val="Char0"/>
    <w:qFormat/>
    <w:rPr>
      <w:kern w:val="2"/>
      <w:sz w:val="18"/>
      <w:szCs w:val="18"/>
    </w:rPr>
  </w:style>
  <w:style w:type="paragraph" w:customStyle="1" w:styleId="Char20">
    <w:name w:val="Char2"/>
    <w:basedOn w:val="a"/>
    <w:qFormat/>
    <w:pPr>
      <w:widowControl/>
      <w:spacing w:line="300" w:lineRule="auto"/>
      <w:ind w:firstLineChars="200" w:firstLine="200"/>
    </w:pPr>
    <w:rPr>
      <w:rFonts w:ascii="Verdana" w:hAnsi="Verdana"/>
      <w:lang w:eastAsia="en-US"/>
    </w:rPr>
  </w:style>
  <w:style w:type="paragraph" w:customStyle="1" w:styleId="DefaultParagraph">
    <w:name w:val="DefaultParagraph"/>
    <w:link w:val="DefaultParagraphCharChar"/>
    <w:qFormat/>
    <w:rPr>
      <w:rFonts w:hAnsi="Calibri"/>
      <w:kern w:val="2"/>
      <w:sz w:val="21"/>
      <w:szCs w:val="22"/>
    </w:rPr>
  </w:style>
  <w:style w:type="character" w:customStyle="1" w:styleId="DefaultParagraphChar">
    <w:name w:val="DefaultParagraph Char"/>
    <w:basedOn w:val="a0"/>
    <w:qFormat/>
    <w:rsid w:val="00F34550"/>
    <w:rPr>
      <w:rFonts w:hAnsi="Calibri"/>
      <w:kern w:val="2"/>
      <w:sz w:val="21"/>
      <w:szCs w:val="22"/>
      <w:lang w:val="en-US" w:eastAsia="zh-CN" w:bidi="ar-SA"/>
    </w:rPr>
  </w:style>
  <w:style w:type="paragraph" w:styleId="a7">
    <w:name w:val="Balloon Text"/>
    <w:basedOn w:val="a"/>
    <w:link w:val="Char10"/>
    <w:rsid w:val="00F34550"/>
    <w:rPr>
      <w:sz w:val="18"/>
      <w:szCs w:val="18"/>
    </w:rPr>
  </w:style>
  <w:style w:type="character" w:customStyle="1" w:styleId="Char10">
    <w:name w:val="批注框文本 Char1"/>
    <w:basedOn w:val="a0"/>
    <w:link w:val="a7"/>
    <w:rsid w:val="00F34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24.wmf"/><Relationship Id="rId21" Type="http://schemas.openxmlformats.org/officeDocument/2006/relationships/image" Target="media/image10.wmf"/><Relationship Id="rId34" Type="http://schemas.openxmlformats.org/officeDocument/2006/relationships/image" Target="media/image19.jpeg"/><Relationship Id="rId42" Type="http://schemas.openxmlformats.org/officeDocument/2006/relationships/image" Target="media/image27.wmf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image" Target="media/image40.png"/><Relationship Id="rId63" Type="http://schemas.openxmlformats.org/officeDocument/2006/relationships/image" Target="media/image45.jpeg"/><Relationship Id="rId68" Type="http://schemas.openxmlformats.org/officeDocument/2006/relationships/hyperlink" Target="http://www.21cnjy.com" TargetMode="External"/><Relationship Id="rId76" Type="http://schemas.openxmlformats.org/officeDocument/2006/relationships/image" Target="media/image56.png"/><Relationship Id="rId84" Type="http://schemas.openxmlformats.org/officeDocument/2006/relationships/image" Target="media/image63.png"/><Relationship Id="rId89" Type="http://schemas.openxmlformats.org/officeDocument/2006/relationships/image" Target="media/image68.png"/><Relationship Id="rId7" Type="http://schemas.openxmlformats.org/officeDocument/2006/relationships/endnotes" Target="endnotes.xml"/><Relationship Id="rId71" Type="http://schemas.openxmlformats.org/officeDocument/2006/relationships/oleObject" Target="embeddings/oleObject11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5.png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hyperlink" Target="http://www.21cnjy.com" TargetMode="External"/><Relationship Id="rId37" Type="http://schemas.openxmlformats.org/officeDocument/2006/relationships/image" Target="media/image22.wmf"/><Relationship Id="rId40" Type="http://schemas.openxmlformats.org/officeDocument/2006/relationships/image" Target="media/image25.wmf"/><Relationship Id="rId45" Type="http://schemas.openxmlformats.org/officeDocument/2006/relationships/image" Target="media/image30.wmf"/><Relationship Id="rId53" Type="http://schemas.openxmlformats.org/officeDocument/2006/relationships/image" Target="media/image38.png"/><Relationship Id="rId58" Type="http://schemas.openxmlformats.org/officeDocument/2006/relationships/image" Target="media/image42.wmf"/><Relationship Id="rId66" Type="http://schemas.openxmlformats.org/officeDocument/2006/relationships/image" Target="media/image48.png"/><Relationship Id="rId74" Type="http://schemas.openxmlformats.org/officeDocument/2006/relationships/image" Target="media/image54.png"/><Relationship Id="rId79" Type="http://schemas.openxmlformats.org/officeDocument/2006/relationships/image" Target="media/image59.wmf"/><Relationship Id="rId87" Type="http://schemas.openxmlformats.org/officeDocument/2006/relationships/image" Target="media/image66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10.bin"/><Relationship Id="rId82" Type="http://schemas.openxmlformats.org/officeDocument/2006/relationships/image" Target="media/image61.png"/><Relationship Id="rId90" Type="http://schemas.openxmlformats.org/officeDocument/2006/relationships/footer" Target="footer1.xml"/><Relationship Id="rId19" Type="http://schemas.openxmlformats.org/officeDocument/2006/relationships/image" Target="media/image9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0.wmf"/><Relationship Id="rId43" Type="http://schemas.openxmlformats.org/officeDocument/2006/relationships/image" Target="media/image28.wmf"/><Relationship Id="rId48" Type="http://schemas.openxmlformats.org/officeDocument/2006/relationships/image" Target="media/image33.png"/><Relationship Id="rId56" Type="http://schemas.openxmlformats.org/officeDocument/2006/relationships/image" Target="media/image41.wmf"/><Relationship Id="rId64" Type="http://schemas.openxmlformats.org/officeDocument/2006/relationships/image" Target="media/image46.jpeg"/><Relationship Id="rId69" Type="http://schemas.openxmlformats.org/officeDocument/2006/relationships/image" Target="media/image50.png"/><Relationship Id="rId77" Type="http://schemas.openxmlformats.org/officeDocument/2006/relationships/image" Target="media/image57.png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72" Type="http://schemas.openxmlformats.org/officeDocument/2006/relationships/image" Target="media/image52.png"/><Relationship Id="rId80" Type="http://schemas.openxmlformats.org/officeDocument/2006/relationships/oleObject" Target="embeddings/oleObject12.bin"/><Relationship Id="rId85" Type="http://schemas.openxmlformats.org/officeDocument/2006/relationships/image" Target="media/image6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8.jpeg"/><Relationship Id="rId38" Type="http://schemas.openxmlformats.org/officeDocument/2006/relationships/image" Target="media/image23.wmf"/><Relationship Id="rId46" Type="http://schemas.openxmlformats.org/officeDocument/2006/relationships/image" Target="media/image31.wmf"/><Relationship Id="rId59" Type="http://schemas.openxmlformats.org/officeDocument/2006/relationships/oleObject" Target="embeddings/oleObject9.bin"/><Relationship Id="rId67" Type="http://schemas.openxmlformats.org/officeDocument/2006/relationships/image" Target="media/image49.jpeg"/><Relationship Id="rId20" Type="http://schemas.openxmlformats.org/officeDocument/2006/relationships/oleObject" Target="embeddings/oleObject4.bin"/><Relationship Id="rId41" Type="http://schemas.openxmlformats.org/officeDocument/2006/relationships/image" Target="media/image26.wmf"/><Relationship Id="rId54" Type="http://schemas.openxmlformats.org/officeDocument/2006/relationships/image" Target="media/image39.png"/><Relationship Id="rId62" Type="http://schemas.openxmlformats.org/officeDocument/2006/relationships/image" Target="media/image44.jpeg"/><Relationship Id="rId70" Type="http://schemas.openxmlformats.org/officeDocument/2006/relationships/image" Target="media/image51.wmf"/><Relationship Id="rId75" Type="http://schemas.openxmlformats.org/officeDocument/2006/relationships/image" Target="media/image55.jpeg"/><Relationship Id="rId83" Type="http://schemas.openxmlformats.org/officeDocument/2006/relationships/image" Target="media/image62.png"/><Relationship Id="rId88" Type="http://schemas.openxmlformats.org/officeDocument/2006/relationships/image" Target="media/image67.png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36" Type="http://schemas.openxmlformats.org/officeDocument/2006/relationships/image" Target="media/image21.wmf"/><Relationship Id="rId49" Type="http://schemas.openxmlformats.org/officeDocument/2006/relationships/image" Target="media/image34.png"/><Relationship Id="rId57" Type="http://schemas.openxmlformats.org/officeDocument/2006/relationships/oleObject" Target="embeddings/oleObject8.bin"/><Relationship Id="rId10" Type="http://schemas.openxmlformats.org/officeDocument/2006/relationships/image" Target="media/image3.png"/><Relationship Id="rId31" Type="http://schemas.openxmlformats.org/officeDocument/2006/relationships/image" Target="media/image17.png"/><Relationship Id="rId44" Type="http://schemas.openxmlformats.org/officeDocument/2006/relationships/image" Target="media/image29.wmf"/><Relationship Id="rId52" Type="http://schemas.openxmlformats.org/officeDocument/2006/relationships/image" Target="media/image37.png"/><Relationship Id="rId60" Type="http://schemas.openxmlformats.org/officeDocument/2006/relationships/image" Target="media/image43.wmf"/><Relationship Id="rId65" Type="http://schemas.openxmlformats.org/officeDocument/2006/relationships/image" Target="media/image47.png"/><Relationship Id="rId73" Type="http://schemas.openxmlformats.org/officeDocument/2006/relationships/image" Target="media/image53.png"/><Relationship Id="rId78" Type="http://schemas.openxmlformats.org/officeDocument/2006/relationships/image" Target="media/image58.png"/><Relationship Id="rId81" Type="http://schemas.openxmlformats.org/officeDocument/2006/relationships/image" Target="media/image60.png"/><Relationship Id="rId86" Type="http://schemas.openxmlformats.org/officeDocument/2006/relationships/image" Target="media/image65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685</Words>
  <Characters>3911</Characters>
  <Application>Microsoft Office Word</Application>
  <DocSecurity>0</DocSecurity>
  <Lines>32</Lines>
  <Paragraphs>9</Paragraphs>
  <ScaleCrop>false</ScaleCrop>
  <Company>Microsoft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2018-10-22T08:18:00Z</cp:lastPrinted>
  <dcterms:created xsi:type="dcterms:W3CDTF">2018-11-11T07:16:00Z</dcterms:created>
  <dcterms:modified xsi:type="dcterms:W3CDTF">2018-11-11T07:16:00Z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