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648" w:rsidRDefault="00545648">
      <w:pPr>
        <w:rPr>
          <w:rFonts w:cs="Times New Roman"/>
          <w:lang w:eastAsia="zh-CN"/>
        </w:rPr>
      </w:pPr>
    </w:p>
    <w:p w:rsidR="00545648" w:rsidRDefault="00545648">
      <w:pPr>
        <w:jc w:val="center"/>
        <w:rPr>
          <w:rFonts w:cs="Times New Roman"/>
          <w:lang w:eastAsia="zh-CN"/>
        </w:rPr>
      </w:pPr>
      <w:r>
        <w:rPr>
          <w:rFonts w:cs="宋体" w:hint="eastAsia"/>
          <w:b/>
          <w:bCs/>
          <w:sz w:val="28"/>
          <w:szCs w:val="28"/>
          <w:lang w:eastAsia="zh-CN"/>
        </w:rPr>
        <w:t>人教版物理八年级上册第五章第三节</w:t>
      </w:r>
      <w:r>
        <w:rPr>
          <w:b/>
          <w:bCs/>
          <w:sz w:val="28"/>
          <w:szCs w:val="28"/>
          <w:lang w:eastAsia="zh-CN"/>
        </w:rPr>
        <w:t xml:space="preserve"> </w:t>
      </w:r>
      <w:r>
        <w:rPr>
          <w:rFonts w:cs="宋体" w:hint="eastAsia"/>
          <w:b/>
          <w:bCs/>
          <w:sz w:val="28"/>
          <w:szCs w:val="28"/>
          <w:lang w:eastAsia="zh-CN"/>
        </w:rPr>
        <w:t>凸透镜成像的规律</w:t>
      </w:r>
      <w:r>
        <w:rPr>
          <w:b/>
          <w:bCs/>
          <w:sz w:val="28"/>
          <w:szCs w:val="28"/>
          <w:lang w:eastAsia="zh-CN"/>
        </w:rPr>
        <w:t xml:space="preserve"> </w:t>
      </w:r>
      <w:r>
        <w:rPr>
          <w:rFonts w:cs="宋体" w:hint="eastAsia"/>
          <w:b/>
          <w:bCs/>
          <w:sz w:val="28"/>
          <w:szCs w:val="28"/>
          <w:lang w:eastAsia="zh-CN"/>
        </w:rPr>
        <w:t>同步训练</w:t>
      </w:r>
    </w:p>
    <w:p w:rsidR="00545648" w:rsidRDefault="00545648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一、单选题（共</w:t>
      </w:r>
      <w:r>
        <w:rPr>
          <w:b/>
          <w:bCs/>
          <w:sz w:val="24"/>
          <w:szCs w:val="24"/>
          <w:lang w:eastAsia="zh-CN"/>
        </w:rPr>
        <w:t>13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26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2017•</w:t>
      </w:r>
      <w:r>
        <w:rPr>
          <w:rFonts w:cs="宋体" w:hint="eastAsia"/>
          <w:color w:val="000000"/>
          <w:lang w:eastAsia="zh-CN"/>
        </w:rPr>
        <w:t>益阳）一凸透镜的焦距为</w:t>
      </w:r>
      <w:r>
        <w:rPr>
          <w:color w:val="000000"/>
          <w:lang w:eastAsia="zh-CN"/>
        </w:rPr>
        <w:t>15cm</w:t>
      </w:r>
      <w:r>
        <w:rPr>
          <w:rFonts w:cs="宋体" w:hint="eastAsia"/>
          <w:color w:val="000000"/>
          <w:lang w:eastAsia="zh-CN"/>
        </w:rPr>
        <w:t>，将点燃的蜡烛从离凸透镜</w:t>
      </w:r>
      <w:r>
        <w:rPr>
          <w:color w:val="000000"/>
          <w:lang w:eastAsia="zh-CN"/>
        </w:rPr>
        <w:t>20cm</w:t>
      </w:r>
      <w:r>
        <w:rPr>
          <w:rFonts w:cs="宋体" w:hint="eastAsia"/>
          <w:color w:val="000000"/>
          <w:lang w:eastAsia="zh-CN"/>
        </w:rPr>
        <w:t>处移到</w:t>
      </w:r>
      <w:r>
        <w:rPr>
          <w:color w:val="000000"/>
          <w:lang w:eastAsia="zh-CN"/>
        </w:rPr>
        <w:t>40cm</w:t>
      </w:r>
      <w:r>
        <w:rPr>
          <w:rFonts w:cs="宋体" w:hint="eastAsia"/>
          <w:color w:val="000000"/>
          <w:lang w:eastAsia="zh-CN"/>
        </w:rPr>
        <w:t>处的过程中，像的大小和像距的变化情况是（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545648" w:rsidRDefault="0054564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、像变大，像距变大</w:t>
      </w:r>
      <w:r>
        <w:rPr>
          <w:lang w:eastAsia="zh-CN"/>
        </w:rPr>
        <w:t xml:space="preserve">                    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、像变小，像距变小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、像变大，像距变小</w:t>
      </w:r>
      <w:r>
        <w:rPr>
          <w:lang w:eastAsia="zh-CN"/>
        </w:rPr>
        <w:t xml:space="preserve">                    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、像变小，像距变大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、探究凸透镜成像的规律时，光屏上得到一个倒立、缩小的烛焰像，将蜡烛向凸透镜移近一倍焦距的距离．下列烛焰成像情况，不可能出现的是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545648" w:rsidRDefault="0054564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、缩小的实像</w:t>
      </w:r>
      <w:r>
        <w:rPr>
          <w:lang w:eastAsia="zh-CN"/>
        </w:rPr>
        <w:t xml:space="preserve">                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、等大的实像</w:t>
      </w:r>
      <w:r>
        <w:rPr>
          <w:lang w:eastAsia="zh-CN"/>
        </w:rPr>
        <w:t xml:space="preserve">             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、放大的实像</w:t>
      </w:r>
      <w:r>
        <w:rPr>
          <w:lang w:eastAsia="zh-CN"/>
        </w:rPr>
        <w:t xml:space="preserve">      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、放大的虚像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、如图是小明用凸透镜观察课本上的鹦鹉图片的情景，左图是书上鹦鹉图片，右边四个图是他看到的鹦鹉的像．开始将凸透镜紧靠课本观察，然后逐渐增大凸透镜到课本的距离，则他先后看到的像应是（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rFonts w:cs="Times New Roman"/>
          <w:lang w:eastAsia="zh-CN"/>
        </w:rPr>
        <w:br/>
      </w:r>
      <w:r w:rsidR="00A1009A">
        <w:rPr>
          <w:rFonts w:cs="Times New Roman"/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415.5pt;height:72.75pt;visibility:visible">
            <v:imagedata r:id="rId8" o:title=""/>
          </v:shape>
        </w:pict>
      </w:r>
    </w:p>
    <w:p w:rsidR="00545648" w:rsidRDefault="00545648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、②④③①</w:t>
      </w:r>
      <w:r>
        <w:rPr>
          <w:lang w:eastAsia="zh-CN"/>
        </w:rPr>
        <w:t xml:space="preserve">              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、②③①④</w:t>
      </w:r>
      <w:r>
        <w:rPr>
          <w:lang w:eastAsia="zh-CN"/>
        </w:rPr>
        <w:t xml:space="preserve">             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、④②③①</w:t>
      </w:r>
      <w:r>
        <w:rPr>
          <w:lang w:eastAsia="zh-CN"/>
        </w:rPr>
        <w:t xml:space="preserve">       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、④③②①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、把凸透镜正对着太阳光，可在距凸透镜</w:t>
      </w:r>
      <w:r>
        <w:rPr>
          <w:color w:val="000000"/>
          <w:lang w:eastAsia="zh-CN"/>
        </w:rPr>
        <w:t>15cm</w:t>
      </w:r>
      <w:r>
        <w:rPr>
          <w:rFonts w:cs="宋体" w:hint="eastAsia"/>
          <w:color w:val="000000"/>
          <w:lang w:eastAsia="zh-CN"/>
        </w:rPr>
        <w:t>处得到一个最小最亮的光斑．若将某一物体放在此透镜前</w:t>
      </w:r>
      <w:r>
        <w:rPr>
          <w:color w:val="000000"/>
          <w:lang w:eastAsia="zh-CN"/>
        </w:rPr>
        <w:t>20cm</w:t>
      </w:r>
      <w:r>
        <w:rPr>
          <w:rFonts w:cs="宋体" w:hint="eastAsia"/>
          <w:color w:val="000000"/>
          <w:lang w:eastAsia="zh-CN"/>
        </w:rPr>
        <w:t>处，可得到一个（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545648" w:rsidRDefault="0054564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、倒立缩小的实像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、倒立放大的实像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、正立放大的实像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、正立放大的虚像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、小徐进行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凸透镜成像规律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的研究，当把蜡烛放在如图所示的位置，正好能成等大的像．他进行如下操作时，能使像变大的是（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  <w:r w:rsidR="00A1009A">
        <w:rPr>
          <w:rFonts w:cs="Times New Roman"/>
          <w:noProof/>
          <w:lang w:eastAsia="zh-CN"/>
        </w:rPr>
        <w:pict>
          <v:shape id="_x0000_i1026" type="#_x0000_t75" alt=" " style="width:175.5pt;height:59.25pt;visibility:visible">
            <v:imagedata r:id="rId9" o:title=""/>
          </v:shape>
        </w:pict>
      </w:r>
    </w:p>
    <w:p w:rsidR="00545648" w:rsidRDefault="0054564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、将蜡烛向左移动</w:t>
      </w:r>
      <w:r>
        <w:rPr>
          <w:color w:val="000000"/>
          <w:lang w:eastAsia="zh-CN"/>
        </w:rPr>
        <w:t>10cm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、将蜡烛向左移动</w:t>
      </w:r>
      <w:r>
        <w:rPr>
          <w:color w:val="000000"/>
          <w:lang w:eastAsia="zh-CN"/>
        </w:rPr>
        <w:t>15cm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、将蜡烛向右移动</w:t>
      </w:r>
      <w:r>
        <w:rPr>
          <w:color w:val="000000"/>
          <w:lang w:eastAsia="zh-CN"/>
        </w:rPr>
        <w:t>10cm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、将蜡烛向右移动</w:t>
      </w:r>
      <w:r>
        <w:rPr>
          <w:color w:val="000000"/>
          <w:lang w:eastAsia="zh-CN"/>
        </w:rPr>
        <w:t>15cm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6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2017•</w:t>
      </w:r>
      <w:r>
        <w:rPr>
          <w:rFonts w:cs="宋体" w:hint="eastAsia"/>
          <w:color w:val="000000"/>
          <w:lang w:eastAsia="zh-CN"/>
        </w:rPr>
        <w:t>山西）小明做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探究凸透镜成像的规律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实验时，在光屏上得到烛焰清晰的缩小的像，然后他把燃烧的蜡烛和光屏互换位置，这时光屏上能看到（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545648" w:rsidRDefault="0054564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、倒立、放大的像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、倒立、缩小的像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lastRenderedPageBreak/>
        <w:t>C</w:t>
      </w:r>
      <w:r>
        <w:rPr>
          <w:rFonts w:cs="宋体" w:hint="eastAsia"/>
          <w:color w:val="000000"/>
          <w:lang w:eastAsia="zh-CN"/>
        </w:rPr>
        <w:t>、正立、放大的像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、正立、缩小的像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7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2017•</w:t>
      </w:r>
      <w:r>
        <w:rPr>
          <w:rFonts w:cs="宋体" w:hint="eastAsia"/>
          <w:color w:val="000000"/>
          <w:lang w:eastAsia="zh-CN"/>
        </w:rPr>
        <w:t>连云港）在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探究凸透镜成像规律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的实验中，小明将烛焰放在凸透镜前某一位置时，恰好在凸透镜后</w:t>
      </w:r>
      <w:r>
        <w:rPr>
          <w:color w:val="000000"/>
          <w:lang w:eastAsia="zh-CN"/>
        </w:rPr>
        <w:t>20cm</w:t>
      </w:r>
      <w:r>
        <w:rPr>
          <w:rFonts w:cs="宋体" w:hint="eastAsia"/>
          <w:color w:val="000000"/>
          <w:lang w:eastAsia="zh-CN"/>
        </w:rPr>
        <w:t>处的光屏上出现一个与该烛焰等大的像，下列说法正确的是（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545648" w:rsidRDefault="0054564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、该凸透镜的焦距是</w:t>
      </w:r>
      <w:r>
        <w:rPr>
          <w:color w:val="000000"/>
          <w:lang w:eastAsia="zh-CN"/>
        </w:rPr>
        <w:t>20cm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、此时的物距大于</w:t>
      </w:r>
      <w:r>
        <w:rPr>
          <w:color w:val="000000"/>
          <w:lang w:eastAsia="zh-CN"/>
        </w:rPr>
        <w:t>20cm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、当物距是</w:t>
      </w:r>
      <w:r>
        <w:rPr>
          <w:color w:val="000000"/>
          <w:lang w:eastAsia="zh-CN"/>
        </w:rPr>
        <w:t>30cm</w:t>
      </w:r>
      <w:r>
        <w:rPr>
          <w:rFonts w:cs="宋体" w:hint="eastAsia"/>
          <w:color w:val="000000"/>
          <w:lang w:eastAsia="zh-CN"/>
        </w:rPr>
        <w:t>时，光屏上呈现倒立缩小的像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、当凸透镜的一部分被遮住时，光屏上不能呈现完整的像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8</w:t>
      </w:r>
      <w:r>
        <w:rPr>
          <w:rFonts w:cs="宋体" w:hint="eastAsia"/>
          <w:color w:val="000000"/>
          <w:lang w:eastAsia="zh-CN"/>
        </w:rPr>
        <w:t>、如图所示，凸透镜焦距为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，烛焰在图示位置时恰能在光屏上成清晰的像．现将蜡烛沿主光轴向左移动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的距离，移动蜡烛的同时移动光屏，使烛焰始终能在光屏上成清晰的像，则光屏上的像（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  <w:r w:rsidR="00A1009A">
        <w:rPr>
          <w:rFonts w:cs="Times New Roman"/>
          <w:noProof/>
          <w:lang w:eastAsia="zh-CN"/>
        </w:rPr>
        <w:pict>
          <v:shape id="_x0000_i1027" type="#_x0000_t75" alt=" " style="width:363pt;height:78.75pt;visibility:visible">
            <v:imagedata r:id="rId10" o:title=""/>
          </v:shape>
        </w:pict>
      </w:r>
    </w:p>
    <w:p w:rsidR="00545648" w:rsidRDefault="0054564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、一直变小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、一直变大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、先变大后变小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、先变小后变大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9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2017•</w:t>
      </w:r>
      <w:r>
        <w:rPr>
          <w:rFonts w:cs="宋体" w:hint="eastAsia"/>
          <w:color w:val="000000"/>
          <w:lang w:eastAsia="zh-CN"/>
        </w:rPr>
        <w:t>南通）将一凸透镜正对太阳，可在距透镜</w:t>
      </w:r>
      <w:r>
        <w:rPr>
          <w:color w:val="000000"/>
          <w:lang w:eastAsia="zh-CN"/>
        </w:rPr>
        <w:t>20cm</w:t>
      </w:r>
      <w:r>
        <w:rPr>
          <w:rFonts w:cs="宋体" w:hint="eastAsia"/>
          <w:color w:val="000000"/>
          <w:lang w:eastAsia="zh-CN"/>
        </w:rPr>
        <w:t>处得到一个最小、最亮的光斑，若将一个物体放在此透镜前</w:t>
      </w:r>
      <w:r>
        <w:rPr>
          <w:color w:val="000000"/>
          <w:lang w:eastAsia="zh-CN"/>
        </w:rPr>
        <w:t>30cm</w:t>
      </w:r>
      <w:r>
        <w:rPr>
          <w:rFonts w:cs="宋体" w:hint="eastAsia"/>
          <w:color w:val="000000"/>
          <w:lang w:eastAsia="zh-CN"/>
        </w:rPr>
        <w:t>处，则可在透镜另一侧得到（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545648" w:rsidRDefault="0054564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、倒立、缩小的实像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、正立、缩小的实像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、倒立、放大的实像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、正立、放大的虚像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2017•</w:t>
      </w:r>
      <w:r>
        <w:rPr>
          <w:rFonts w:cs="宋体" w:hint="eastAsia"/>
          <w:color w:val="000000"/>
          <w:lang w:eastAsia="zh-CN"/>
        </w:rPr>
        <w:t>贵港）大山同学做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探究凸透镜成像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的实验，当他把烛焰移到距透镜</w:t>
      </w:r>
      <w:r>
        <w:rPr>
          <w:color w:val="000000"/>
          <w:lang w:eastAsia="zh-CN"/>
        </w:rPr>
        <w:t>39cm</w:t>
      </w:r>
      <w:r>
        <w:rPr>
          <w:rFonts w:cs="宋体" w:hint="eastAsia"/>
          <w:color w:val="000000"/>
          <w:lang w:eastAsia="zh-CN"/>
        </w:rPr>
        <w:t>的地方时，在光屏上观察到倒立缩小的像，则该凸透镜的焦距不可能的是（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545648" w:rsidRDefault="00545648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5cm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10cm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15cm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20cm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11</w:t>
      </w:r>
      <w:r>
        <w:rPr>
          <w:rFonts w:cs="宋体" w:hint="eastAsia"/>
          <w:color w:val="000000"/>
          <w:lang w:eastAsia="zh-CN"/>
        </w:rPr>
        <w:t>、某班同学在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探究凸透镜成像规律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的实验中，记录并绘制了物体到凸透镜的距离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跟像到凸透镜的距离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lang w:eastAsia="zh-CN"/>
        </w:rPr>
        <w:t>之间关系的图象，如图所示，下列判断正确的是（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  <w:r w:rsidR="00A1009A">
        <w:rPr>
          <w:rFonts w:cs="Times New Roman"/>
          <w:noProof/>
          <w:lang w:eastAsia="zh-CN"/>
        </w:rPr>
        <w:pict>
          <v:shape id="_x0000_i1028" type="#_x0000_t75" alt=" " style="width:117pt;height:105pt;visibility:visible">
            <v:imagedata r:id="rId11" o:title=""/>
          </v:shape>
        </w:pict>
      </w:r>
    </w:p>
    <w:p w:rsidR="00545648" w:rsidRDefault="0054564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A</w:t>
      </w:r>
      <w:r>
        <w:rPr>
          <w:rFonts w:cs="宋体" w:hint="eastAsia"/>
          <w:color w:val="000000"/>
          <w:lang w:eastAsia="zh-CN"/>
        </w:rPr>
        <w:t>、该凸透镜的焦距是</w:t>
      </w:r>
      <w:r>
        <w:rPr>
          <w:color w:val="000000"/>
          <w:lang w:eastAsia="zh-CN"/>
        </w:rPr>
        <w:t>20cm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、当</w:t>
      </w:r>
      <w:r>
        <w:rPr>
          <w:color w:val="000000"/>
          <w:lang w:eastAsia="zh-CN"/>
        </w:rPr>
        <w:t>u=15cm</w:t>
      </w:r>
      <w:r>
        <w:rPr>
          <w:rFonts w:cs="宋体" w:hint="eastAsia"/>
          <w:color w:val="000000"/>
          <w:lang w:eastAsia="zh-CN"/>
        </w:rPr>
        <w:t>时，在光屏上能得到一个缩小的像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、当</w:t>
      </w:r>
      <w:r>
        <w:rPr>
          <w:color w:val="000000"/>
          <w:lang w:eastAsia="zh-CN"/>
        </w:rPr>
        <w:t>u=25cm</w:t>
      </w:r>
      <w:r>
        <w:rPr>
          <w:rFonts w:cs="宋体" w:hint="eastAsia"/>
          <w:color w:val="000000"/>
          <w:lang w:eastAsia="zh-CN"/>
        </w:rPr>
        <w:t>时成放大的像，投影仪就是根据这一原理制成的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、把物体从距凸透镜</w:t>
      </w:r>
      <w:r>
        <w:rPr>
          <w:color w:val="000000"/>
          <w:lang w:eastAsia="zh-CN"/>
        </w:rPr>
        <w:t>10cm</w:t>
      </w:r>
      <w:r>
        <w:rPr>
          <w:rFonts w:cs="宋体" w:hint="eastAsia"/>
          <w:color w:val="000000"/>
          <w:lang w:eastAsia="zh-CN"/>
        </w:rPr>
        <w:t>处移动到</w:t>
      </w:r>
      <w:r>
        <w:rPr>
          <w:color w:val="000000"/>
          <w:lang w:eastAsia="zh-CN"/>
        </w:rPr>
        <w:t>30cm</w:t>
      </w:r>
      <w:r>
        <w:rPr>
          <w:rFonts w:cs="宋体" w:hint="eastAsia"/>
          <w:color w:val="000000"/>
          <w:lang w:eastAsia="zh-CN"/>
        </w:rPr>
        <w:t>处的过程中，像逐渐变小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12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2017•</w:t>
      </w:r>
      <w:r>
        <w:rPr>
          <w:rFonts w:cs="宋体" w:hint="eastAsia"/>
          <w:color w:val="000000"/>
          <w:lang w:eastAsia="zh-CN"/>
        </w:rPr>
        <w:t>营口）在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探究凸透镜成像规律的实验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中，小红调节蜡烛，凸透镜和光屏的位置，在光屏上成清晰的像如图所示，下列说法正确的是（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  <w:r w:rsidR="00A1009A">
        <w:rPr>
          <w:rFonts w:cs="Times New Roman"/>
          <w:noProof/>
          <w:lang w:eastAsia="zh-CN"/>
        </w:rPr>
        <w:pict>
          <v:shape id="_x0000_i1029" type="#_x0000_t75" alt=" " style="width:177.75pt;height:73.5pt;visibility:visible">
            <v:imagedata r:id="rId12" o:title=""/>
          </v:shape>
        </w:pict>
      </w:r>
    </w:p>
    <w:p w:rsidR="00545648" w:rsidRDefault="0054564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、教学中使用的投影仪就是利用了图中的成像规律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、换上焦距小一些的凸透镜，只将蜡烛向右适当移动就能在光屏上接收到清晰的像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、如果使蜡烛向左移动，光屏需要向右移动才能接收到清晰的像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、如果把蜡烛与光屏对调，光屏上将不会出现清晰的像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13</w:t>
      </w:r>
      <w:r>
        <w:rPr>
          <w:rFonts w:cs="宋体" w:hint="eastAsia"/>
          <w:color w:val="000000"/>
          <w:lang w:eastAsia="zh-CN"/>
        </w:rPr>
        <w:t>、在做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凸透镜成像规律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的实验中．当烛焰、透镜及光屏处在图所示位置时，恰能在光屏上得到一个清晰的像．由此判断，他所用凸透镜的焦距（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  <w:r w:rsidR="00A1009A">
        <w:rPr>
          <w:rFonts w:cs="Times New Roman"/>
          <w:noProof/>
          <w:lang w:eastAsia="zh-CN"/>
        </w:rPr>
        <w:pict>
          <v:shape id="_x0000_i1030" type="#_x0000_t75" alt=" " style="width:163.5pt;height:86.25pt;visibility:visible">
            <v:imagedata r:id="rId13" o:title=""/>
          </v:shape>
        </w:pict>
      </w:r>
    </w:p>
    <w:p w:rsidR="00545648" w:rsidRDefault="00545648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、一定小于</w:t>
      </w:r>
      <w:r>
        <w:rPr>
          <w:color w:val="000000"/>
        </w:rPr>
        <w:t>8cm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、一定在</w:t>
      </w:r>
      <w:r>
        <w:rPr>
          <w:color w:val="000000"/>
        </w:rPr>
        <w:t>8cm</w:t>
      </w:r>
      <w:r>
        <w:rPr>
          <w:rFonts w:cs="宋体" w:hint="eastAsia"/>
          <w:color w:val="000000"/>
        </w:rPr>
        <w:t>到</w:t>
      </w:r>
      <w:r>
        <w:rPr>
          <w:color w:val="000000"/>
        </w:rPr>
        <w:t>10cm</w:t>
      </w:r>
      <w:r>
        <w:rPr>
          <w:rFonts w:cs="宋体" w:hint="eastAsia"/>
          <w:color w:val="000000"/>
        </w:rPr>
        <w:t>之间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、一定大于</w:t>
      </w:r>
      <w:r>
        <w:rPr>
          <w:color w:val="000000"/>
        </w:rPr>
        <w:t>20cm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、一定在</w:t>
      </w:r>
      <w:r>
        <w:rPr>
          <w:color w:val="000000"/>
        </w:rPr>
        <w:t>10cm</w:t>
      </w:r>
      <w:r>
        <w:rPr>
          <w:rFonts w:cs="宋体" w:hint="eastAsia"/>
          <w:color w:val="000000"/>
        </w:rPr>
        <w:t>到</w:t>
      </w:r>
      <w:r>
        <w:rPr>
          <w:color w:val="000000"/>
        </w:rPr>
        <w:t>16cm</w:t>
      </w:r>
      <w:r>
        <w:rPr>
          <w:rFonts w:cs="宋体" w:hint="eastAsia"/>
          <w:color w:val="000000"/>
        </w:rPr>
        <w:t>之间</w:t>
      </w:r>
    </w:p>
    <w:p w:rsidR="00545648" w:rsidRDefault="00545648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二、填空题（共</w:t>
      </w:r>
      <w:r>
        <w:rPr>
          <w:b/>
          <w:bCs/>
          <w:sz w:val="24"/>
          <w:szCs w:val="24"/>
          <w:lang w:eastAsia="zh-CN"/>
        </w:rPr>
        <w:t>5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10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14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2017•</w:t>
      </w:r>
      <w:r>
        <w:rPr>
          <w:rFonts w:cs="宋体" w:hint="eastAsia"/>
          <w:color w:val="000000"/>
          <w:lang w:eastAsia="zh-CN"/>
        </w:rPr>
        <w:t>南充）小南同学在做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凸透镜成像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的实验中，经过调节在光屏上得到一个清晰的像，并测出物距</w:t>
      </w:r>
      <w:r>
        <w:rPr>
          <w:color w:val="000000"/>
          <w:lang w:eastAsia="zh-CN"/>
        </w:rPr>
        <w:t>u=20cm</w:t>
      </w:r>
      <w:r>
        <w:rPr>
          <w:rFonts w:cs="宋体" w:hint="eastAsia"/>
          <w:color w:val="000000"/>
          <w:lang w:eastAsia="zh-CN"/>
        </w:rPr>
        <w:t>，像距</w:t>
      </w:r>
      <w:r>
        <w:rPr>
          <w:color w:val="000000"/>
          <w:lang w:eastAsia="zh-CN"/>
        </w:rPr>
        <w:t>v=15cm</w:t>
      </w:r>
      <w:r>
        <w:rPr>
          <w:rFonts w:cs="宋体" w:hint="eastAsia"/>
          <w:color w:val="000000"/>
          <w:lang w:eastAsia="zh-CN"/>
        </w:rPr>
        <w:t>，则光屏上是倒立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的实像，该凸透镜焦距的范围为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15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2017•</w:t>
      </w:r>
      <w:r>
        <w:rPr>
          <w:rFonts w:cs="宋体" w:hint="eastAsia"/>
          <w:color w:val="000000"/>
          <w:lang w:eastAsia="zh-CN"/>
        </w:rPr>
        <w:t>襄阳）如图，在探究凸透镜成像规律实验中，凸透镜、蜡烛、光屏放在同一直线上，当烛焰在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点时，成像在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点；当烛焰在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点时，成像在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点，则凸透镜一定固定在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之间．</w:t>
      </w:r>
      <w:r>
        <w:rPr>
          <w:color w:val="000000"/>
          <w:lang w:eastAsia="zh-CN"/>
        </w:rPr>
        <w:t xml:space="preserve">  </w:t>
      </w:r>
      <w:r w:rsidR="00A1009A">
        <w:rPr>
          <w:rFonts w:cs="Times New Roman"/>
          <w:noProof/>
          <w:lang w:eastAsia="zh-CN"/>
        </w:rPr>
        <w:pict>
          <v:shape id="_x0000_i1031" type="#_x0000_t75" alt=" " style="width:101.25pt;height:25.5pt;visibility:visible">
            <v:imagedata r:id="rId14" o:title=""/>
          </v:shape>
        </w:pic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16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2017•</w:t>
      </w:r>
      <w:r>
        <w:rPr>
          <w:rFonts w:cs="宋体" w:hint="eastAsia"/>
          <w:color w:val="000000"/>
          <w:lang w:eastAsia="zh-CN"/>
        </w:rPr>
        <w:t>随州）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当烛焰、凸透镜、光屏处于如图所示的位置时，在光屏上恰好得到一个淸晰的像．则可以断定此凸透镜的焦距</w:t>
      </w:r>
      <w:r>
        <w:rPr>
          <w:color w:val="000000"/>
          <w:lang w:eastAsia="zh-CN"/>
        </w:rPr>
        <w:t xml:space="preserve">f________ 20cm </w:t>
      </w:r>
      <w:r>
        <w:rPr>
          <w:rFonts w:cs="宋体" w:hint="eastAsia"/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“=”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号）．</w:t>
      </w:r>
      <w:r>
        <w:rPr>
          <w:color w:val="000000"/>
          <w:lang w:eastAsia="zh-CN"/>
        </w:rPr>
        <w:t xml:space="preserve">  </w:t>
      </w:r>
      <w:r w:rsidR="00A1009A">
        <w:rPr>
          <w:rFonts w:cs="Times New Roman"/>
          <w:noProof/>
          <w:lang w:eastAsia="zh-CN"/>
        </w:rPr>
        <w:pict>
          <v:shape id="_x0000_i1032" type="#_x0000_t75" alt=" " style="width:170.25pt;height:73.5pt;visibility:visible">
            <v:imagedata r:id="rId15" o:title=""/>
          </v:shape>
        </w:pic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17</w:t>
      </w:r>
      <w:r>
        <w:rPr>
          <w:rFonts w:cs="宋体" w:hint="eastAsia"/>
          <w:color w:val="000000"/>
          <w:lang w:eastAsia="zh-CN"/>
        </w:rPr>
        <w:t>、小红在探究凸透镜成像规律的实验中，选择了焦距为</w:t>
      </w:r>
      <w:r>
        <w:rPr>
          <w:color w:val="000000"/>
          <w:lang w:eastAsia="zh-CN"/>
        </w:rPr>
        <w:t>10cm</w:t>
      </w:r>
      <w:r>
        <w:rPr>
          <w:rFonts w:cs="宋体" w:hint="eastAsia"/>
          <w:color w:val="000000"/>
          <w:lang w:eastAsia="zh-CN"/>
        </w:rPr>
        <w:t>的凸透镜．她将点燃的蜡烛、凸透镜和光屏依次固定在光具座上，如图所示．在保持蜡烛和光屏的位置不变的条件下，为了在光屏上得到烛焰放大的像，小红应将凸透镜向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移动（选填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左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右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），这一实验现象可以说明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成像特点（选填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照相机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幻灯机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放大镜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）；若点燃的蜡烛与凸透镜间距离小于</w:t>
      </w:r>
      <w:r>
        <w:rPr>
          <w:color w:val="000000"/>
          <w:lang w:eastAsia="zh-CN"/>
        </w:rPr>
        <w:t>10cm</w:t>
      </w:r>
      <w:r>
        <w:rPr>
          <w:rFonts w:cs="宋体" w:hint="eastAsia"/>
          <w:color w:val="000000"/>
          <w:lang w:eastAsia="zh-CN"/>
        </w:rPr>
        <w:t>，小红应该在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蜡烛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光屏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）一侧透过凸透镜观察成像．</w:t>
      </w:r>
      <w:r>
        <w:rPr>
          <w:color w:val="000000"/>
          <w:lang w:eastAsia="zh-CN"/>
        </w:rPr>
        <w:t xml:space="preserve">  </w:t>
      </w:r>
      <w:r w:rsidR="00A1009A">
        <w:rPr>
          <w:rFonts w:cs="Times New Roman"/>
          <w:noProof/>
          <w:lang w:eastAsia="zh-CN"/>
        </w:rPr>
        <w:pict>
          <v:shape id="_x0000_i1033" type="#_x0000_t75" alt=" " style="width:274.5pt;height:104.25pt;visibility:visible">
            <v:imagedata r:id="rId16" o:title=""/>
          </v:shape>
        </w:pic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18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2017•</w:t>
      </w:r>
      <w:r>
        <w:rPr>
          <w:rFonts w:cs="宋体" w:hint="eastAsia"/>
          <w:color w:val="000000"/>
          <w:lang w:eastAsia="zh-CN"/>
        </w:rPr>
        <w:t>泸州）小明同学在探究凸透镜成像规律时，调节烛焰、凸透镜、光屏三者的中心大致在同一高度．</w:t>
      </w:r>
      <w:r>
        <w:rPr>
          <w:color w:val="000000"/>
          <w:lang w:eastAsia="zh-CN"/>
        </w:rPr>
        <w:t xml:space="preserve">     </w:t>
      </w:r>
      <w:r>
        <w:rPr>
          <w:rFonts w:cs="宋体" w:hint="eastAsia"/>
          <w:color w:val="000000"/>
          <w:lang w:eastAsia="zh-CN"/>
        </w:rPr>
        <w:t>实验时，调节蜡烛与凸透镜的距离，在光屏上得到了一个清晰的像如图所示，该像是倒立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的实像，由于蜡烛的燃烧，光屏上的像会向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上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下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）移动，保持凸透镜和光屏的位置不变，将蜡烛向左移动一段距离，光屏上的像变模糊了，小明将另一个镜片放在蜡烛和凸透镜之间，并适当调整镜片的位置，光屏上的像又清晰了，则这个镜片是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凸透镜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凹透镜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平面镜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</w:t>
      </w:r>
      <w:r>
        <w:rPr>
          <w:rFonts w:cs="Times New Roman"/>
          <w:lang w:eastAsia="zh-CN"/>
        </w:rPr>
        <w:br/>
      </w:r>
      <w:r w:rsidR="00A1009A">
        <w:rPr>
          <w:rFonts w:cs="Times New Roman"/>
          <w:noProof/>
          <w:lang w:eastAsia="zh-CN"/>
        </w:rPr>
        <w:pict>
          <v:shape id="_x0000_i1034" type="#_x0000_t75" alt=" " style="width:163.5pt;height:65.25pt;visibility:visible">
            <v:imagedata r:id="rId17" o:title=""/>
          </v:shape>
        </w:pict>
      </w:r>
    </w:p>
    <w:p w:rsidR="00545648" w:rsidRDefault="00545648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三、实验题（共</w:t>
      </w:r>
      <w:r>
        <w:rPr>
          <w:b/>
          <w:bCs/>
          <w:sz w:val="24"/>
          <w:szCs w:val="24"/>
          <w:lang w:eastAsia="zh-CN"/>
        </w:rPr>
        <w:t>2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6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19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2017•</w:t>
      </w:r>
      <w:r>
        <w:rPr>
          <w:rFonts w:cs="宋体" w:hint="eastAsia"/>
          <w:color w:val="000000"/>
          <w:lang w:eastAsia="zh-CN"/>
        </w:rPr>
        <w:t>赤峰）小华同学在探究凸透镜成像规律的实验中．</w:t>
      </w:r>
      <w:r>
        <w:rPr>
          <w:color w:val="000000"/>
          <w:lang w:eastAsia="zh-CN"/>
        </w:rPr>
        <w:t xml:space="preserve">  </w:t>
      </w:r>
      <w:r w:rsidR="00A1009A">
        <w:rPr>
          <w:rFonts w:cs="Times New Roman"/>
          <w:noProof/>
          <w:lang w:eastAsia="zh-CN"/>
        </w:rPr>
        <w:pict>
          <v:shape id="_x0000_i1035" type="#_x0000_t75" alt=" " style="width:248.25pt;height:97.5pt;visibility:visible">
            <v:imagedata r:id="rId18" o:title=""/>
          </v:shape>
        </w:pic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(1)</w:t>
      </w:r>
      <w:r>
        <w:rPr>
          <w:rFonts w:cs="宋体" w:hint="eastAsia"/>
          <w:color w:val="000000"/>
          <w:lang w:eastAsia="zh-CN"/>
        </w:rPr>
        <w:t>如图所示，将焦距</w:t>
      </w:r>
      <w:r>
        <w:rPr>
          <w:color w:val="000000"/>
          <w:lang w:eastAsia="zh-CN"/>
        </w:rPr>
        <w:t>f=15cm</w:t>
      </w:r>
      <w:r>
        <w:rPr>
          <w:rFonts w:cs="宋体" w:hint="eastAsia"/>
          <w:color w:val="000000"/>
          <w:lang w:eastAsia="zh-CN"/>
        </w:rPr>
        <w:t>的凸透镜固定在光具座上</w:t>
      </w:r>
      <w:r>
        <w:rPr>
          <w:color w:val="000000"/>
          <w:lang w:eastAsia="zh-CN"/>
        </w:rPr>
        <w:t>50cm</w:t>
      </w:r>
      <w:r>
        <w:rPr>
          <w:rFonts w:cs="宋体" w:hint="eastAsia"/>
          <w:color w:val="000000"/>
          <w:lang w:eastAsia="zh-CN"/>
        </w:rPr>
        <w:t>刻度线处，将点燃的蜡烛放置在光具座上</w:t>
      </w:r>
      <w:r>
        <w:rPr>
          <w:color w:val="000000"/>
          <w:lang w:eastAsia="zh-CN"/>
        </w:rPr>
        <w:t>20cm</w:t>
      </w:r>
      <w:r>
        <w:rPr>
          <w:rFonts w:cs="宋体" w:hint="eastAsia"/>
          <w:color w:val="000000"/>
          <w:lang w:eastAsia="zh-CN"/>
        </w:rPr>
        <w:t>刻度线处，之后应将光屏向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（填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左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右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）移动，才能在光屏上观察到烛焰清晰的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（填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正立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倒立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）的像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(2)</w:t>
      </w:r>
      <w:r>
        <w:rPr>
          <w:rFonts w:cs="宋体" w:hint="eastAsia"/>
          <w:color w:val="000000"/>
          <w:lang w:eastAsia="zh-CN"/>
        </w:rPr>
        <w:t>再将蜡烛移动到光具座上</w:t>
      </w:r>
      <w:r>
        <w:rPr>
          <w:color w:val="000000"/>
          <w:lang w:eastAsia="zh-CN"/>
        </w:rPr>
        <w:t>10cm</w:t>
      </w:r>
      <w:r>
        <w:rPr>
          <w:rFonts w:cs="宋体" w:hint="eastAsia"/>
          <w:color w:val="000000"/>
          <w:lang w:eastAsia="zh-CN"/>
        </w:rPr>
        <w:t>刻度线处，移动光屏，再次在光屏上得到清晰的像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．则像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比像</w:t>
      </w:r>
      <w:r>
        <w:rPr>
          <w:color w:val="000000"/>
          <w:lang w:eastAsia="zh-CN"/>
        </w:rPr>
        <w:t>A________</w:t>
      </w:r>
      <w:r>
        <w:rPr>
          <w:rFonts w:cs="宋体" w:hint="eastAsia"/>
          <w:color w:val="000000"/>
          <w:lang w:eastAsia="zh-CN"/>
        </w:rPr>
        <w:t>（填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大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小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20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2017•</w:t>
      </w:r>
      <w:r>
        <w:rPr>
          <w:rFonts w:cs="宋体" w:hint="eastAsia"/>
          <w:color w:val="000000"/>
          <w:lang w:eastAsia="zh-CN"/>
        </w:rPr>
        <w:t>广元）小华用光具座研究凸透镜成像规律，按如图调整完毕，在光屏上得到蜡烛烛焰清晰的像．</w:t>
      </w:r>
      <w:r>
        <w:rPr>
          <w:color w:val="000000"/>
          <w:lang w:eastAsia="zh-CN"/>
        </w:rPr>
        <w:t xml:space="preserve">  </w:t>
      </w:r>
      <w:r w:rsidR="00A1009A">
        <w:rPr>
          <w:rFonts w:cs="Times New Roman"/>
          <w:noProof/>
          <w:lang w:eastAsia="zh-CN"/>
        </w:rPr>
        <w:pict>
          <v:shape id="_x0000_i1036" type="#_x0000_t75" alt=" " style="width:172.5pt;height:45.75pt;visibility:visible">
            <v:imagedata r:id="rId19" o:title=""/>
          </v:shape>
        </w:pic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(1)</w:t>
      </w:r>
      <w:r>
        <w:rPr>
          <w:rFonts w:cs="宋体" w:hint="eastAsia"/>
          <w:color w:val="000000"/>
          <w:lang w:eastAsia="zh-CN"/>
        </w:rPr>
        <w:t>保持蜡烛、凸透镜、光屏位置不变，小华用不透光的纸板遮住凸透镜上半部分，则在光屏上观察到的像是</w:t>
      </w:r>
      <w:r>
        <w:rPr>
          <w:rFonts w:cs="Times New Roman"/>
          <w:color w:val="000000"/>
          <w:u w:val="single"/>
          <w:lang w:eastAsia="zh-CN"/>
        </w:rPr>
        <w:t>      </w:t>
      </w:r>
      <w:r>
        <w:rPr>
          <w:color w:val="000000"/>
          <w:u w:val="single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（填选项前的字母）</w:t>
      </w:r>
      <w:r>
        <w:rPr>
          <w:color w:val="000000"/>
          <w:lang w:eastAsia="zh-CN"/>
        </w:rPr>
        <w:t xml:space="preserve">        </w:t>
      </w:r>
    </w:p>
    <w:p w:rsidR="00545648" w:rsidRDefault="00545648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、烛焰的上半部分，亮度变暗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、烛焰的下半部分，亮度变暗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、完整的烛焰，亮度变暗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、完整的烛焰，亮度不变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(2)</w:t>
      </w:r>
      <w:r>
        <w:rPr>
          <w:rFonts w:cs="宋体" w:hint="eastAsia"/>
          <w:color w:val="000000"/>
          <w:lang w:eastAsia="zh-CN"/>
        </w:rPr>
        <w:t>保持凸透镜位置不变，将蜡烛与光屏位置对调，光屏上也能得到烛焰清晰的像，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照相机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投影仪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放大镜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）就是根据这种成像原理设计的．</w:t>
      </w:r>
      <w:r>
        <w:rPr>
          <w:color w:val="000000"/>
          <w:lang w:eastAsia="zh-CN"/>
        </w:rPr>
        <w:t xml:space="preserve">    </w:t>
      </w:r>
    </w:p>
    <w:p w:rsidR="00545648" w:rsidRDefault="00545648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四、综合题（共</w:t>
      </w:r>
      <w:r>
        <w:rPr>
          <w:b/>
          <w:bCs/>
          <w:sz w:val="24"/>
          <w:szCs w:val="24"/>
          <w:lang w:eastAsia="zh-CN"/>
        </w:rPr>
        <w:t>2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7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21</w:t>
      </w:r>
      <w:r>
        <w:rPr>
          <w:rFonts w:cs="宋体" w:hint="eastAsia"/>
          <w:color w:val="000000"/>
          <w:lang w:eastAsia="zh-CN"/>
        </w:rPr>
        <w:t>、如图小明在做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探究凸透镜成像规律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的实验时，凸透镜的位置固定不动，实验操作规范．在图示位置时，烛焰恰好在光屏上成清晰的像．</w:t>
      </w:r>
      <w:r>
        <w:rPr>
          <w:color w:val="000000"/>
          <w:lang w:eastAsia="zh-CN"/>
        </w:rPr>
        <w:t xml:space="preserve">  </w:t>
      </w:r>
      <w:r w:rsidR="00A1009A">
        <w:rPr>
          <w:rFonts w:cs="Times New Roman"/>
          <w:noProof/>
          <w:lang w:eastAsia="zh-CN"/>
        </w:rPr>
        <w:pict>
          <v:shape id="_x0000_i1037" type="#_x0000_t75" alt=" " style="width:192.75pt;height:75.75pt;visibility:visible">
            <v:imagedata r:id="rId20" o:title=""/>
          </v:shape>
        </w:pic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(1)</w:t>
      </w:r>
      <w:r>
        <w:rPr>
          <w:rFonts w:cs="宋体" w:hint="eastAsia"/>
          <w:color w:val="000000"/>
          <w:lang w:eastAsia="zh-CN"/>
        </w:rPr>
        <w:t>这个像的成像原理与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放大镜</w:t>
      </w:r>
      <w:r>
        <w:rPr>
          <w:color w:val="000000"/>
          <w:lang w:eastAsia="zh-CN"/>
        </w:rPr>
        <w:t>”“</w:t>
      </w:r>
      <w:r>
        <w:rPr>
          <w:rFonts w:cs="宋体" w:hint="eastAsia"/>
          <w:color w:val="000000"/>
          <w:lang w:eastAsia="zh-CN"/>
        </w:rPr>
        <w:t>投影仪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照相机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）相同．若将蜡烛向右移动少许，则应将光屏向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左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右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）移动才能再次在光屏上成清晰的像，此时像的大小比刚才的像要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些．</w:t>
      </w:r>
      <w:r>
        <w:rPr>
          <w:color w:val="000000"/>
          <w:lang w:eastAsia="zh-CN"/>
        </w:rPr>
        <w:t xml:space="preserve">    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(2)</w:t>
      </w:r>
      <w:r>
        <w:rPr>
          <w:rFonts w:cs="宋体" w:hint="eastAsia"/>
          <w:color w:val="000000"/>
          <w:lang w:eastAsia="zh-CN"/>
        </w:rPr>
        <w:t>再在凸透镜左侧附近放置一凹透镜（图中未画出），这时需要将光屏向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左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右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）移动才能在光屏上成清晰的像．</w:t>
      </w:r>
      <w:r>
        <w:rPr>
          <w:color w:val="000000"/>
          <w:lang w:eastAsia="zh-CN"/>
        </w:rPr>
        <w:t xml:space="preserve">    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22</w:t>
      </w:r>
      <w:r>
        <w:rPr>
          <w:rFonts w:cs="宋体" w:hint="eastAsia"/>
          <w:color w:val="000000"/>
          <w:lang w:eastAsia="zh-CN"/>
        </w:rPr>
        <w:t>、小明在做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探究凸透镜成像规律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的实验中：</w:t>
      </w:r>
      <w:r>
        <w:rPr>
          <w:color w:val="000000"/>
          <w:lang w:eastAsia="zh-CN"/>
        </w:rPr>
        <w:t xml:space="preserve">  ( 1 )</w:t>
      </w:r>
      <w:r>
        <w:rPr>
          <w:rFonts w:cs="宋体" w:hint="eastAsia"/>
          <w:color w:val="000000"/>
          <w:lang w:eastAsia="zh-CN"/>
        </w:rPr>
        <w:t>如图甲所示，让一束平行光射向凸透镜，移动光屏，直到在光屏上会聚成一点．</w:t>
      </w:r>
      <w:r>
        <w:rPr>
          <w:rFonts w:cs="Times New Roman"/>
          <w:lang w:eastAsia="zh-CN"/>
        </w:rPr>
        <w:br/>
      </w:r>
      <w:r w:rsidR="00A1009A">
        <w:rPr>
          <w:rFonts w:cs="Times New Roman"/>
          <w:noProof/>
          <w:lang w:eastAsia="zh-CN"/>
        </w:rPr>
        <w:pict>
          <v:shape id="_x0000_i1038" type="#_x0000_t75" alt=" " style="width:119.25pt;height:82.5pt;visibility:visible">
            <v:imagedata r:id="rId21" o:title=""/>
          </v:shape>
        </w:pic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( 2 )</w:t>
      </w:r>
      <w:r>
        <w:rPr>
          <w:rFonts w:cs="宋体" w:hint="eastAsia"/>
          <w:color w:val="000000"/>
          <w:lang w:eastAsia="zh-CN"/>
        </w:rPr>
        <w:t>如图乙所示，要使像成在光屏的中央，应将光屏向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调整（选填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上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下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）．</w:t>
      </w:r>
      <w:r>
        <w:rPr>
          <w:rFonts w:cs="Times New Roman"/>
          <w:lang w:eastAsia="zh-CN"/>
        </w:rPr>
        <w:br/>
      </w:r>
      <w:r w:rsidR="00A1009A">
        <w:rPr>
          <w:rFonts w:cs="Times New Roman"/>
          <w:noProof/>
          <w:lang w:eastAsia="zh-CN"/>
        </w:rPr>
        <w:pict>
          <v:shape id="_x0000_i1039" type="#_x0000_t75" alt=" " style="width:132.75pt;height:81pt;visibility:visible">
            <v:imagedata r:id="rId22" o:title=""/>
          </v:shape>
        </w:pic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( 3 )</w:t>
      </w:r>
      <w:r>
        <w:rPr>
          <w:rFonts w:cs="宋体" w:hint="eastAsia"/>
          <w:color w:val="000000"/>
          <w:lang w:eastAsia="zh-CN"/>
        </w:rPr>
        <w:t>当烛焰距离凸透镜</w:t>
      </w:r>
      <w:r>
        <w:rPr>
          <w:color w:val="000000"/>
          <w:lang w:eastAsia="zh-CN"/>
        </w:rPr>
        <w:t>12cm</w:t>
      </w:r>
      <w:r>
        <w:rPr>
          <w:rFonts w:cs="宋体" w:hint="eastAsia"/>
          <w:color w:val="000000"/>
          <w:lang w:eastAsia="zh-CN"/>
        </w:rPr>
        <w:t>处时，移动光屏，可在光屏上得到一个倒立、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的实像．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( 4 )</w:t>
      </w:r>
      <w:r>
        <w:rPr>
          <w:rFonts w:cs="宋体" w:hint="eastAsia"/>
          <w:color w:val="000000"/>
          <w:lang w:eastAsia="zh-CN"/>
        </w:rPr>
        <w:t>当烛焰逐渐远离凸透镜时，烛焰所成的实像将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变大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变小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）．</w:t>
      </w:r>
      <w:r>
        <w:rPr>
          <w:color w:val="000000"/>
          <w:lang w:eastAsia="zh-CN"/>
        </w:rPr>
        <w:t xml:space="preserve">    </w:t>
      </w:r>
    </w:p>
    <w:p w:rsidR="00545648" w:rsidRDefault="00545648">
      <w:pPr>
        <w:rPr>
          <w:rFonts w:cs="Times New Roman"/>
          <w:lang w:eastAsia="zh-CN"/>
        </w:rPr>
      </w:pPr>
      <w:r>
        <w:rPr>
          <w:rFonts w:cs="Times New Roman"/>
          <w:lang w:eastAsia="zh-CN"/>
        </w:rPr>
        <w:br w:type="page"/>
      </w:r>
    </w:p>
    <w:p w:rsidR="00545648" w:rsidRDefault="00545648">
      <w:pPr>
        <w:jc w:val="center"/>
        <w:rPr>
          <w:rFonts w:cs="Times New Roman"/>
          <w:lang w:eastAsia="zh-CN"/>
        </w:rPr>
      </w:pPr>
      <w:r>
        <w:rPr>
          <w:rFonts w:cs="宋体" w:hint="eastAsia"/>
          <w:b/>
          <w:bCs/>
          <w:sz w:val="28"/>
          <w:szCs w:val="28"/>
          <w:lang w:eastAsia="zh-CN"/>
        </w:rPr>
        <w:t>答案解析部分</w:t>
      </w:r>
    </w:p>
    <w:p w:rsidR="00545648" w:rsidRDefault="00545648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一、单选题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凸透镜成像规律及其探究实验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【解答】解：凸透镜的焦距是</w:t>
      </w:r>
      <w:r>
        <w:rPr>
          <w:color w:val="000000"/>
          <w:lang w:eastAsia="zh-CN"/>
        </w:rPr>
        <w:t>15cm</w:t>
      </w:r>
      <w:r>
        <w:rPr>
          <w:rFonts w:cs="宋体" w:hint="eastAsia"/>
          <w:color w:val="000000"/>
          <w:lang w:eastAsia="zh-CN"/>
        </w:rPr>
        <w:t>，将点燃的蜡烛从离凸透镜</w:t>
      </w:r>
      <w:r>
        <w:rPr>
          <w:color w:val="000000"/>
          <w:lang w:eastAsia="zh-CN"/>
        </w:rPr>
        <w:t>20cm</w:t>
      </w:r>
      <w:r>
        <w:rPr>
          <w:rFonts w:cs="宋体" w:hint="eastAsia"/>
          <w:color w:val="000000"/>
          <w:lang w:eastAsia="zh-CN"/>
        </w:rPr>
        <w:t>处移到</w:t>
      </w:r>
      <w:r>
        <w:rPr>
          <w:color w:val="000000"/>
          <w:lang w:eastAsia="zh-CN"/>
        </w:rPr>
        <w:t>40cm</w:t>
      </w:r>
      <w:r>
        <w:rPr>
          <w:rFonts w:cs="宋体" w:hint="eastAsia"/>
          <w:color w:val="000000"/>
          <w:lang w:eastAsia="zh-CN"/>
        </w:rPr>
        <w:t>处的过程中，物距始终大于焦距，因此凸透镜成实像，由于物距增大，则像距减小，像变小．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综上分析可得，选项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正确．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【分析】掌握凸透镜成像的三种情况：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，成倒立、缩小的实像．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，成倒立、放大的实像．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，成正立、放大的虚像．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凸透镜成实像时，物体离凸透镜越近，像离凸透镜越远，像也越大．</w:t>
      </w:r>
      <w:r>
        <w:rPr>
          <w:color w:val="000000"/>
          <w:lang w:eastAsia="zh-CN"/>
        </w:rPr>
        <w:t xml:space="preserve">    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凸透镜成像规律及其探究实验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【解答】解：由题意知，烛焰在屏上成一缩小实像，所以此时蜡烛在凸透镜的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之外，即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当将蜡烛向凸透镜移近一倍焦距的距离．则此时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，那么有可能是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，则成倒立放大的实像；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也可能是</w:t>
      </w:r>
      <w:r>
        <w:rPr>
          <w:color w:val="000000"/>
          <w:lang w:eastAsia="zh-CN"/>
        </w:rPr>
        <w:t>u=2f</w:t>
      </w:r>
      <w:r>
        <w:rPr>
          <w:rFonts w:cs="宋体" w:hint="eastAsia"/>
          <w:color w:val="000000"/>
          <w:lang w:eastAsia="zh-CN"/>
        </w:rPr>
        <w:t>，则成等大的实像；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也可能是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，则成缩小的实像，所以只有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，成正立、放大的虚像不可能出现．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【分析】要解决此题，需要掌握凸透镜成像的规律．</w:t>
      </w:r>
      <w:r>
        <w:rPr>
          <w:color w:val="000000"/>
          <w:lang w:eastAsia="zh-CN"/>
        </w:rPr>
        <w:t xml:space="preserve">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凸透镜成像规律：物距小于焦距成正立放大虚像．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物距大于一倍焦距小于二倍焦距成倒立放大实像，像距大于二倍焦距．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物距等于二倍焦距成倒立等大实像，像距等于二倍焦距．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物距大于二倍焦距成倒立缩小实像，像距大于一倍焦距小于二倍焦距．</w:t>
      </w:r>
      <w:r>
        <w:rPr>
          <w:color w:val="000000"/>
          <w:lang w:eastAsia="zh-CN"/>
        </w:rPr>
        <w:t xml:space="preserve">    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A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凸透镜成像规律及其探究实验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小明将凸透镜紧靠书上的一幅卡通图片，说明物距小于一倍焦距，凸透镜成的虚像是放大的，物体离凸透镜越近，像越接近物体的大小，也就是成的虚像越小，故先看到②，当在一倍焦距远离凸透镜的过程中，看到的像逐渐变大，当大于一倍焦距时，成倒立的像，即看到的为④，继续远离大于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倍焦距时，看到的是倒立缩小的实像，即为③；成实像时，物距越远，像越小．因此最后看到的是①，故四个像的顺序为②④③①．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【分析】凸透镜成像规律：物距小于焦距成正立、放大的虚像．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物距大于一倍焦距小于二倍焦距成倒立、放大的实像．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lastRenderedPageBreak/>
        <w:t>物距等于二倍焦距成倒立等大实像．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物距大于二倍焦距成倒立、缩小的实像．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成实像时，物距越远，像越小．</w:t>
      </w:r>
      <w:r>
        <w:rPr>
          <w:color w:val="000000"/>
          <w:lang w:eastAsia="zh-CN"/>
        </w:rPr>
        <w:t xml:space="preserve">    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凸透镜成像规律及其探究实验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【解答】解：凸透镜正对着太阳光，可在距凸透镜</w:t>
      </w:r>
      <w:r>
        <w:rPr>
          <w:color w:val="000000"/>
          <w:lang w:eastAsia="zh-CN"/>
        </w:rPr>
        <w:t>15cm</w:t>
      </w:r>
      <w:r>
        <w:rPr>
          <w:rFonts w:cs="宋体" w:hint="eastAsia"/>
          <w:color w:val="000000"/>
          <w:lang w:eastAsia="zh-CN"/>
        </w:rPr>
        <w:t>处得到一个最小最亮的光斑，这个亮斑就是凸透镜的焦点，所以</w:t>
      </w:r>
      <w:r>
        <w:rPr>
          <w:color w:val="000000"/>
          <w:lang w:eastAsia="zh-CN"/>
        </w:rPr>
        <w:t>15</w:t>
      </w:r>
      <w:r>
        <w:rPr>
          <w:rFonts w:cs="宋体" w:hint="eastAsia"/>
          <w:color w:val="000000"/>
          <w:lang w:eastAsia="zh-CN"/>
        </w:rPr>
        <w:t>厘米就是该凸透镜的焦距，这是利用平行光聚焦法测得了透镜的焦距．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将某一物体放在此透镜前</w:t>
      </w:r>
      <w:r>
        <w:rPr>
          <w:color w:val="000000"/>
          <w:lang w:eastAsia="zh-CN"/>
        </w:rPr>
        <w:t>20cm</w:t>
      </w:r>
      <w:r>
        <w:rPr>
          <w:rFonts w:cs="宋体" w:hint="eastAsia"/>
          <w:color w:val="000000"/>
          <w:lang w:eastAsia="zh-CN"/>
        </w:rPr>
        <w:t>处，即现在的物距是</w:t>
      </w:r>
      <w:r>
        <w:rPr>
          <w:color w:val="000000"/>
          <w:lang w:eastAsia="zh-CN"/>
        </w:rPr>
        <w:t>20</w:t>
      </w:r>
      <w:r>
        <w:rPr>
          <w:rFonts w:cs="宋体" w:hint="eastAsia"/>
          <w:color w:val="000000"/>
          <w:lang w:eastAsia="zh-CN"/>
        </w:rPr>
        <w:t>厘米，大于一倍焦距，小于二倍焦距，由凸透镜的成像规律可知，此时凸透镜成倒立放大的实像．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【分析】利用题目中提到的物理过程，可确定该凸透镜的焦距；再利用物距与焦距的关系，结合凸透镜的成像规律来得到成像的情况．</w:t>
      </w:r>
      <w:r>
        <w:rPr>
          <w:color w:val="000000"/>
          <w:lang w:eastAsia="zh-CN"/>
        </w:rPr>
        <w:t xml:space="preserve">    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凸透镜成像规律及其探究实验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【解答】解：由图可知，</w:t>
      </w:r>
      <w:r>
        <w:rPr>
          <w:color w:val="000000"/>
          <w:lang w:eastAsia="zh-CN"/>
        </w:rPr>
        <w:t>u=50cm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30cm=20cm</w:t>
      </w:r>
      <w:r>
        <w:rPr>
          <w:rFonts w:cs="宋体" w:hint="eastAsia"/>
          <w:color w:val="000000"/>
          <w:lang w:eastAsia="zh-CN"/>
        </w:rPr>
        <w:t>，成等大的像，一定为倒立、等大实像，则</w:t>
      </w:r>
      <w:r>
        <w:rPr>
          <w:color w:val="000000"/>
          <w:lang w:eastAsia="zh-CN"/>
        </w:rPr>
        <w:t>u=2f</w:t>
      </w:r>
      <w:r>
        <w:rPr>
          <w:rFonts w:cs="宋体" w:hint="eastAsia"/>
          <w:color w:val="000000"/>
          <w:lang w:eastAsia="zh-CN"/>
        </w:rPr>
        <w:t>，即</w:t>
      </w:r>
      <w:r>
        <w:rPr>
          <w:color w:val="000000"/>
          <w:lang w:eastAsia="zh-CN"/>
        </w:rPr>
        <w:t>2f=20cm</w:t>
      </w:r>
      <w:r>
        <w:rPr>
          <w:rFonts w:cs="宋体" w:hint="eastAsia"/>
          <w:color w:val="000000"/>
          <w:lang w:eastAsia="zh-CN"/>
        </w:rPr>
        <w:t>，凸透镜的焦距</w:t>
      </w:r>
      <w:r>
        <w:rPr>
          <w:color w:val="000000"/>
          <w:lang w:eastAsia="zh-CN"/>
        </w:rPr>
        <w:t>f=10cm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A</w:t>
      </w:r>
      <w:r>
        <w:rPr>
          <w:rFonts w:cs="宋体" w:hint="eastAsia"/>
          <w:color w:val="000000"/>
          <w:lang w:eastAsia="zh-CN"/>
        </w:rPr>
        <w:t>、将蜡烛向左移动</w:t>
      </w:r>
      <w:r>
        <w:rPr>
          <w:color w:val="000000"/>
          <w:lang w:eastAsia="zh-CN"/>
        </w:rPr>
        <w:t>10cm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u=20cm+10cm=30cm</w:t>
      </w:r>
      <w:r>
        <w:rPr>
          <w:rFonts w:cs="宋体" w:hint="eastAsia"/>
          <w:color w:val="000000"/>
          <w:lang w:eastAsia="zh-CN"/>
        </w:rPr>
        <w:t>，满足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条件，成倒立、缩小实像，像变小，故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不符合题意；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、将蜡烛向左移动</w:t>
      </w:r>
      <w:r>
        <w:rPr>
          <w:color w:val="000000"/>
          <w:lang w:eastAsia="zh-CN"/>
        </w:rPr>
        <w:t>15cm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u=20cm+15cm=35cm</w:t>
      </w:r>
      <w:r>
        <w:rPr>
          <w:rFonts w:cs="宋体" w:hint="eastAsia"/>
          <w:color w:val="000000"/>
          <w:lang w:eastAsia="zh-CN"/>
        </w:rPr>
        <w:t>，满足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条件，成倒立、缩小实像，像变小，故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不符合题意；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、将蜡烛向右移动</w:t>
      </w:r>
      <w:r>
        <w:rPr>
          <w:color w:val="000000"/>
          <w:lang w:eastAsia="zh-CN"/>
        </w:rPr>
        <w:t>10cm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u=20cm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10cm=10cm</w:t>
      </w:r>
      <w:r>
        <w:rPr>
          <w:rFonts w:cs="宋体" w:hint="eastAsia"/>
          <w:color w:val="000000"/>
          <w:lang w:eastAsia="zh-CN"/>
        </w:rPr>
        <w:t>，满足</w:t>
      </w:r>
      <w:r>
        <w:rPr>
          <w:color w:val="000000"/>
          <w:lang w:eastAsia="zh-CN"/>
        </w:rPr>
        <w:t>u=f</w:t>
      </w:r>
      <w:r>
        <w:rPr>
          <w:rFonts w:cs="宋体" w:hint="eastAsia"/>
          <w:color w:val="000000"/>
          <w:lang w:eastAsia="zh-CN"/>
        </w:rPr>
        <w:t>条件，不能成像，故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不符合题意；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、将蜡烛向</w:t>
      </w:r>
      <w:r>
        <w:rPr>
          <w:color w:val="000000"/>
          <w:lang w:eastAsia="zh-CN"/>
        </w:rPr>
        <w:t>→</w:t>
      </w:r>
      <w:r>
        <w:rPr>
          <w:rFonts w:cs="宋体" w:hint="eastAsia"/>
          <w:color w:val="000000"/>
          <w:lang w:eastAsia="zh-CN"/>
        </w:rPr>
        <w:t>移动</w:t>
      </w:r>
      <w:r>
        <w:rPr>
          <w:color w:val="000000"/>
          <w:lang w:eastAsia="zh-CN"/>
        </w:rPr>
        <w:t>15cm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u=20cm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15cm=5cm</w:t>
      </w:r>
      <w:r>
        <w:rPr>
          <w:rFonts w:cs="宋体" w:hint="eastAsia"/>
          <w:color w:val="000000"/>
          <w:lang w:eastAsia="zh-CN"/>
        </w:rPr>
        <w:t>，满足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条件，成正立、放大的虚像，像变大，故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符合题意．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）根据凸透镜的成像规律，物体在焦点之外，在屏上成倒立的实像，且物距越小，像距越大，实像越大；（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）凸透镜成像的规律：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当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时，成倒立、缩小的实像．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当</w:t>
      </w:r>
      <w:r>
        <w:rPr>
          <w:color w:val="000000"/>
          <w:lang w:eastAsia="zh-CN"/>
        </w:rPr>
        <w:t>u=2f</w:t>
      </w:r>
      <w:r>
        <w:rPr>
          <w:rFonts w:cs="宋体" w:hint="eastAsia"/>
          <w:color w:val="000000"/>
          <w:lang w:eastAsia="zh-CN"/>
        </w:rPr>
        <w:t>时，成倒立、等大的实像．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当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时，成倒立、放大的实像，对应应用如幻灯机．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当</w:t>
      </w:r>
      <w:r>
        <w:rPr>
          <w:color w:val="000000"/>
          <w:lang w:eastAsia="zh-CN"/>
        </w:rPr>
        <w:t>u=f</w:t>
      </w:r>
      <w:r>
        <w:rPr>
          <w:rFonts w:cs="宋体" w:hint="eastAsia"/>
          <w:color w:val="000000"/>
          <w:lang w:eastAsia="zh-CN"/>
        </w:rPr>
        <w:t>时，无像．经凸透镜折射后的光线是平行的，没有会聚点．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当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时，成正立、放大的虚像．</w:t>
      </w:r>
      <w:r>
        <w:rPr>
          <w:color w:val="000000"/>
          <w:lang w:eastAsia="zh-CN"/>
        </w:rPr>
        <w:t xml:space="preserve">    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6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A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凸透镜成像规律及其探究实验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【解答】解：由图可知，当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，成倒立、缩小的实像；</w:t>
      </w:r>
      <w:r>
        <w:rPr>
          <w:rFonts w:cs="Times New Roman"/>
          <w:color w:val="000000"/>
          <w:lang w:eastAsia="zh-CN"/>
        </w:rPr>
        <w:t>        </w:t>
      </w:r>
      <w:r>
        <w:rPr>
          <w:color w:val="000000"/>
          <w:lang w:eastAsia="zh-CN"/>
        </w:rPr>
        <w:t xml:space="preserve">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若将蜡烛和光屏位置互换，则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时，成倒立、放大的实像，光屏距凸透镜即像距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【分析】凸透镜成像的特点：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当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时，成倒立缩小的实像，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时，成倒立放大的实像，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7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凸透镜成像规律及其探究实验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 xml:space="preserve">  AB</w:t>
      </w:r>
      <w:r>
        <w:rPr>
          <w:rFonts w:cs="宋体" w:hint="eastAsia"/>
          <w:color w:val="000000"/>
          <w:lang w:eastAsia="zh-CN"/>
        </w:rPr>
        <w:t>、距离凸透镜</w:t>
      </w:r>
      <w:r>
        <w:rPr>
          <w:color w:val="000000"/>
          <w:lang w:eastAsia="zh-CN"/>
        </w:rPr>
        <w:t>20cm</w:t>
      </w:r>
      <w:r>
        <w:rPr>
          <w:rFonts w:cs="宋体" w:hint="eastAsia"/>
          <w:color w:val="000000"/>
          <w:lang w:eastAsia="zh-CN"/>
        </w:rPr>
        <w:t>的光屏上得到一个清晰的与物体等大的像，所以</w:t>
      </w:r>
      <w:r>
        <w:rPr>
          <w:color w:val="000000"/>
          <w:lang w:eastAsia="zh-CN"/>
        </w:rPr>
        <w:t>v=20cm=2f</w:t>
      </w:r>
      <w:r>
        <w:rPr>
          <w:rFonts w:cs="宋体" w:hint="eastAsia"/>
          <w:color w:val="000000"/>
          <w:lang w:eastAsia="zh-CN"/>
        </w:rPr>
        <w:t>，则</w:t>
      </w:r>
      <w:r>
        <w:rPr>
          <w:color w:val="000000"/>
          <w:lang w:eastAsia="zh-CN"/>
        </w:rPr>
        <w:t>f=10cm</w:t>
      </w:r>
      <w:r>
        <w:rPr>
          <w:rFonts w:cs="宋体" w:hint="eastAsia"/>
          <w:color w:val="000000"/>
          <w:lang w:eastAsia="zh-CN"/>
        </w:rPr>
        <w:t>，故</w:t>
      </w:r>
      <w:r>
        <w:rPr>
          <w:color w:val="000000"/>
          <w:lang w:eastAsia="zh-CN"/>
        </w:rPr>
        <w:t>AB</w:t>
      </w:r>
      <w:r>
        <w:rPr>
          <w:rFonts w:cs="宋体" w:hint="eastAsia"/>
          <w:color w:val="000000"/>
          <w:lang w:eastAsia="zh-CN"/>
        </w:rPr>
        <w:t>错误；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、当物距是</w:t>
      </w:r>
      <w:r>
        <w:rPr>
          <w:color w:val="000000"/>
          <w:lang w:eastAsia="zh-CN"/>
        </w:rPr>
        <w:t>30cm</w:t>
      </w:r>
      <w:r>
        <w:rPr>
          <w:rFonts w:cs="宋体" w:hint="eastAsia"/>
          <w:color w:val="000000"/>
          <w:lang w:eastAsia="zh-CN"/>
        </w:rPr>
        <w:t>时，物距大于二倍焦距，故光屏上呈现倒立缩小的像，故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正确；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、遮住凸透镜的上半部，物体上任一点射向凸透镜的下半部，经凸透镜折射后，照样能会聚成像，像的大小不发生变化，折射光线减少，会聚成的像变暗，故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错误．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）物距等于二倍焦距成倒立、等大实像，像距等于二倍焦距．可用来粗测焦距．（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）物距大于二倍焦距，成的是倒立缩小的实像；（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）物体有无数点组成，物体上任一点射向凸透镜有无数条光线，经凸透镜折射后，有无数条折射光线会聚成该点的像；当遮住凸透镜的一部分，还有另外的部分光线，经凸透镜折射会聚成像．</w:t>
      </w:r>
      <w:r>
        <w:rPr>
          <w:color w:val="000000"/>
          <w:lang w:eastAsia="zh-CN"/>
        </w:rPr>
        <w:t xml:space="preserve">    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8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A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凸透镜成像规律及其探究实验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【解答】解：烛焰在图示位置时恰能在光屏上成清晰的像，由图可知，像距大于物距，成倒立放大的实像，将蜡烛沿主光轴向同一方向移动距离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，物距增大，像距变小，像变小．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【分析】首先根据烛焰在图示位置时恰能在光屏上成清晰的像，确定像的性质，然后再根据凸透镜成实像时，物近像远像变大来解答此题．</w:t>
      </w:r>
      <w:r>
        <w:rPr>
          <w:color w:val="000000"/>
          <w:lang w:eastAsia="zh-CN"/>
        </w:rPr>
        <w:t xml:space="preserve">    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9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凸透镜成像规律及其探究实验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【解答】解：把一个凸透镜对准太阳光，可在距凸透镜</w:t>
      </w:r>
      <w:r>
        <w:rPr>
          <w:color w:val="000000"/>
          <w:lang w:eastAsia="zh-CN"/>
        </w:rPr>
        <w:t>20cm</w:t>
      </w:r>
      <w:r>
        <w:rPr>
          <w:rFonts w:cs="宋体" w:hint="eastAsia"/>
          <w:color w:val="000000"/>
          <w:lang w:eastAsia="zh-CN"/>
        </w:rPr>
        <w:t>处得到一个最小、最亮的光斑，所以，</w:t>
      </w:r>
      <w:r>
        <w:rPr>
          <w:color w:val="000000"/>
          <w:lang w:eastAsia="zh-CN"/>
        </w:rPr>
        <w:t>f=20cm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若将一个物体放在此透镜前</w:t>
      </w:r>
      <w:r>
        <w:rPr>
          <w:color w:val="000000"/>
          <w:lang w:eastAsia="zh-CN"/>
        </w:rPr>
        <w:t>30cm</w:t>
      </w:r>
      <w:r>
        <w:rPr>
          <w:rFonts w:cs="宋体" w:hint="eastAsia"/>
          <w:color w:val="000000"/>
          <w:lang w:eastAsia="zh-CN"/>
        </w:rPr>
        <w:t>处，</w:t>
      </w:r>
      <w:r>
        <w:rPr>
          <w:color w:val="000000"/>
          <w:lang w:eastAsia="zh-CN"/>
        </w:rPr>
        <w:t>u=30cm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，成倒立、放大的实像．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【分析】根据阳光聚焦方法得到焦距：太阳光射到地球上是平行光，平行于主光轴的光线经凸透镜会聚后得到凸透镜的焦点．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凸透镜成像时，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，成倒立、放大的实像．</w:t>
      </w:r>
      <w:r>
        <w:rPr>
          <w:color w:val="000000"/>
          <w:lang w:eastAsia="zh-CN"/>
        </w:rPr>
        <w:t xml:space="preserve">    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凸透镜成像规律及其探究实验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【解答】解：把蜡烛放在距离凸透镜</w:t>
      </w:r>
      <w:r>
        <w:rPr>
          <w:color w:val="000000"/>
          <w:lang w:eastAsia="zh-CN"/>
        </w:rPr>
        <w:t>39cm</w:t>
      </w:r>
      <w:r>
        <w:rPr>
          <w:rFonts w:cs="宋体" w:hint="eastAsia"/>
          <w:color w:val="000000"/>
          <w:lang w:eastAsia="zh-CN"/>
        </w:rPr>
        <w:t>的某一位置时，在透镜另一侧得到一个清晰的，倒立的、缩小的像，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则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，即</w:t>
      </w:r>
      <w:r>
        <w:rPr>
          <w:color w:val="000000"/>
          <w:lang w:eastAsia="zh-CN"/>
        </w:rPr>
        <w:t>39cm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，解得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19.5cm</w:t>
      </w:r>
      <w:r>
        <w:rPr>
          <w:rFonts w:cs="宋体" w:hint="eastAsia"/>
          <w:color w:val="000000"/>
          <w:lang w:eastAsia="zh-CN"/>
        </w:rPr>
        <w:t>，则选项</w:t>
      </w:r>
      <w:r>
        <w:rPr>
          <w:color w:val="000000"/>
          <w:lang w:eastAsia="zh-CN"/>
        </w:rPr>
        <w:t>ABC</w:t>
      </w:r>
      <w:r>
        <w:rPr>
          <w:rFonts w:cs="宋体" w:hint="eastAsia"/>
          <w:color w:val="000000"/>
          <w:lang w:eastAsia="zh-CN"/>
        </w:rPr>
        <w:t>都符合，只有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选项是不可能的．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【分析】根据凸透镜成像规律中的当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时，光屏上呈现倒立、缩小的实像，解不等式即可得出结论．</w:t>
      </w:r>
      <w:r>
        <w:rPr>
          <w:color w:val="000000"/>
          <w:lang w:eastAsia="zh-CN"/>
        </w:rPr>
        <w:t xml:space="preserve">    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11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凸透镜成像规律及其探究实验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u=v=2f</w:t>
      </w:r>
      <w:r>
        <w:rPr>
          <w:rFonts w:cs="宋体" w:hint="eastAsia"/>
          <w:color w:val="000000"/>
          <w:lang w:eastAsia="zh-CN"/>
        </w:rPr>
        <w:t>，凸透镜成倒立、等大的实像，如图，</w:t>
      </w:r>
      <w:r>
        <w:rPr>
          <w:color w:val="000000"/>
          <w:lang w:eastAsia="zh-CN"/>
        </w:rPr>
        <w:t xml:space="preserve">u=v=2f=20cm </w:t>
      </w:r>
      <w:r>
        <w:rPr>
          <w:rFonts w:cs="宋体" w:hint="eastAsia"/>
          <w:color w:val="000000"/>
          <w:lang w:eastAsia="zh-CN"/>
        </w:rPr>
        <w:t>时，所以</w:t>
      </w:r>
      <w:r>
        <w:rPr>
          <w:color w:val="000000"/>
          <w:lang w:eastAsia="zh-CN"/>
        </w:rPr>
        <w:t>f=10cm</w:t>
      </w:r>
      <w:r>
        <w:rPr>
          <w:rFonts w:cs="宋体" w:hint="eastAsia"/>
          <w:color w:val="000000"/>
          <w:lang w:eastAsia="zh-CN"/>
        </w:rPr>
        <w:t>．不符合题意．</w:t>
      </w:r>
      <w:r>
        <w:rPr>
          <w:color w:val="000000"/>
          <w:lang w:eastAsia="zh-CN"/>
        </w:rPr>
        <w:t xml:space="preserve">  B</w:t>
      </w:r>
      <w:r>
        <w:rPr>
          <w:rFonts w:cs="宋体" w:hint="eastAsia"/>
          <w:color w:val="000000"/>
          <w:lang w:eastAsia="zh-CN"/>
        </w:rPr>
        <w:t>、当</w:t>
      </w:r>
      <w:r>
        <w:rPr>
          <w:color w:val="000000"/>
          <w:lang w:eastAsia="zh-CN"/>
        </w:rPr>
        <w:t>u=15cm</w:t>
      </w:r>
      <w:r>
        <w:rPr>
          <w:rFonts w:cs="宋体" w:hint="eastAsia"/>
          <w:color w:val="000000"/>
          <w:lang w:eastAsia="zh-CN"/>
        </w:rPr>
        <w:t>时，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，成倒立、放大的实像．不符合题意．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、当</w:t>
      </w:r>
      <w:r>
        <w:rPr>
          <w:color w:val="000000"/>
          <w:lang w:eastAsia="zh-CN"/>
        </w:rPr>
        <w:t>u=25cm</w:t>
      </w:r>
      <w:r>
        <w:rPr>
          <w:rFonts w:cs="宋体" w:hint="eastAsia"/>
          <w:color w:val="000000"/>
          <w:lang w:eastAsia="zh-CN"/>
        </w:rPr>
        <w:t>时，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，成倒立、缩小的实像，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，应用于照相机和摄像机．不符合题意．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、物体从距凸透镜</w:t>
      </w:r>
      <w:r>
        <w:rPr>
          <w:color w:val="000000"/>
          <w:lang w:eastAsia="zh-CN"/>
        </w:rPr>
        <w:t>10cm</w:t>
      </w:r>
      <w:r>
        <w:rPr>
          <w:rFonts w:cs="宋体" w:hint="eastAsia"/>
          <w:color w:val="000000"/>
          <w:lang w:eastAsia="zh-CN"/>
        </w:rPr>
        <w:t>处移动到</w:t>
      </w:r>
      <w:r>
        <w:rPr>
          <w:color w:val="000000"/>
          <w:lang w:eastAsia="zh-CN"/>
        </w:rPr>
        <w:t>30cm</w:t>
      </w:r>
      <w:r>
        <w:rPr>
          <w:rFonts w:cs="宋体" w:hint="eastAsia"/>
          <w:color w:val="000000"/>
          <w:lang w:eastAsia="zh-CN"/>
        </w:rPr>
        <w:t>处的过程中，凸透镜的物距大于焦距，成实像，凸透镜成实像时，</w:t>
      </w:r>
      <w:r>
        <w:rPr>
          <w:rFonts w:cs="宋体" w:hint="eastAsia"/>
          <w:color w:val="000000"/>
          <w:lang w:eastAsia="zh-CN"/>
        </w:rPr>
        <w:lastRenderedPageBreak/>
        <w:t>物距增大，像距减小，像变小．符合题意．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）根据凸透镜成像的四种情况和应用进行判断：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，成倒立、缩小的实像，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，应用于照相机和摄像机．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u=2f</w:t>
      </w:r>
      <w:r>
        <w:rPr>
          <w:rFonts w:cs="宋体" w:hint="eastAsia"/>
          <w:color w:val="000000"/>
          <w:lang w:eastAsia="zh-CN"/>
        </w:rPr>
        <w:t>，成倒立、等大的实像，</w:t>
      </w:r>
      <w:r>
        <w:rPr>
          <w:color w:val="000000"/>
          <w:lang w:eastAsia="zh-CN"/>
        </w:rPr>
        <w:t>v=2f</w:t>
      </w:r>
      <w:r>
        <w:rPr>
          <w:rFonts w:cs="宋体" w:hint="eastAsia"/>
          <w:color w:val="000000"/>
          <w:lang w:eastAsia="zh-CN"/>
        </w:rPr>
        <w:t>，一般用来求凸透镜的焦距．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，成倒立、放大的实像，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，应用于幻灯机和投影仪．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，成正立、放大的虚像，应用于放大镜和老花镜．（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）当物距大于焦距时，凸透镜成实像．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凸透镜成实像时，物距增大，像距减小，像变小．</w:t>
      </w:r>
      <w:r>
        <w:rPr>
          <w:color w:val="000000"/>
          <w:lang w:eastAsia="zh-CN"/>
        </w:rPr>
        <w:t xml:space="preserve">    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12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凸透镜成像规律及其探究实验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、由图可知，物距大于像距，凸透镜成倒立、缩小的实像，应用于照相机和摄像机，故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错误．</w:t>
      </w:r>
      <w:r>
        <w:rPr>
          <w:color w:val="000000"/>
          <w:lang w:eastAsia="zh-CN"/>
        </w:rPr>
        <w:t xml:space="preserve">  B</w:t>
      </w:r>
      <w:r>
        <w:rPr>
          <w:rFonts w:cs="宋体" w:hint="eastAsia"/>
          <w:color w:val="000000"/>
          <w:lang w:eastAsia="zh-CN"/>
        </w:rPr>
        <w:t>、换上焦距小一些的凸透镜，相当于增大物距，根据凸透镜成实像时，物距增大，像距减小，像变小，可知，将蜡烛向右适当移动就能在光屏上接收到清晰的像，故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正确．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、将物体向左移动，物距增大，像距减小，要在光屏上得到清晰的像，光屏要向左移动，故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错误．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、由图知，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lang w:eastAsia="zh-CN"/>
        </w:rPr>
        <w:t>，此时成倒立缩小的实像；将蜡烛和光屏的位置对换后，由于光路可逆，所以能成清晰的像，成的是倒立、放大的实像，故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错误．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【分析】解答此题从以下知识点入手：（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）凸透镜成像时，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，成倒立、缩小的实像，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，其应用是照相机．（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）凸透镜成实像时，物距增大，像距减小，像变小．</w:t>
      </w:r>
      <w:r>
        <w:rPr>
          <w:color w:val="000000"/>
          <w:lang w:eastAsia="zh-CN"/>
        </w:rPr>
        <w:t xml:space="preserve">    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13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凸透镜成像规律及其探究实验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【解答】解：如图物距大于像距，凸透镜成倒立、缩小的实像，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因为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，成倒立、缩小的实像，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所以，</w:t>
      </w:r>
      <w:r>
        <w:rPr>
          <w:color w:val="000000"/>
          <w:lang w:eastAsia="zh-CN"/>
        </w:rPr>
        <w:t>20cm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16cm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所以</w:t>
      </w:r>
      <w:r>
        <w:rPr>
          <w:color w:val="000000"/>
          <w:lang w:eastAsia="zh-CN"/>
        </w:rPr>
        <w:t>10cm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8cm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【分析】凸透镜成实像时，物距大于像距，成倒立缩小的实像；物距等于像距时，成倒立等大的实像；物距小于像距时，成倒立放大的实像．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根据凸透镜成倒立、缩小实像时，物距和焦距，像距和焦距的关系，列出不等式，解不等式，确定凸透镜焦距的取值范围．</w:t>
      </w:r>
      <w:r>
        <w:rPr>
          <w:color w:val="000000"/>
          <w:lang w:eastAsia="zh-CN"/>
        </w:rPr>
        <w:t xml:space="preserve">    </w:t>
      </w:r>
    </w:p>
    <w:p w:rsidR="00545648" w:rsidRDefault="00545648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二、填空题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14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缩小；</w:t>
      </w:r>
      <w:r>
        <w:rPr>
          <w:color w:val="000000"/>
          <w:lang w:eastAsia="zh-CN"/>
        </w:rPr>
        <w:t>7.5cm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 xml:space="preserve">10cm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凸透镜成像规律及其探究实验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【解答】解：凸透镜成像时，物体放在距离凸透镜</w:t>
      </w:r>
      <w:r>
        <w:rPr>
          <w:color w:val="000000"/>
          <w:lang w:eastAsia="zh-CN"/>
        </w:rPr>
        <w:t>20cm</w:t>
      </w:r>
      <w:r>
        <w:rPr>
          <w:rFonts w:cs="宋体" w:hint="eastAsia"/>
          <w:color w:val="000000"/>
          <w:lang w:eastAsia="zh-CN"/>
        </w:rPr>
        <w:t>处时，光屏上得到倒立、缩小的实像，所以</w:t>
      </w:r>
      <w:r>
        <w:rPr>
          <w:color w:val="000000"/>
          <w:lang w:eastAsia="zh-CN"/>
        </w:rPr>
        <w:t>20cm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，所以</w:t>
      </w:r>
      <w:r>
        <w:rPr>
          <w:color w:val="000000"/>
          <w:lang w:eastAsia="zh-CN"/>
        </w:rPr>
        <w:t>10cm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此时的像距满足：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15cm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，则</w:t>
      </w:r>
      <w:r>
        <w:rPr>
          <w:color w:val="000000"/>
          <w:lang w:eastAsia="zh-CN"/>
        </w:rPr>
        <w:t>7.5cm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15cm</w:t>
      </w:r>
      <w:r>
        <w:rPr>
          <w:rFonts w:cs="宋体" w:hint="eastAsia"/>
          <w:color w:val="000000"/>
          <w:lang w:eastAsia="zh-CN"/>
        </w:rPr>
        <w:t>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故凸透镜焦距的取值范围为：</w:t>
      </w:r>
      <w:r>
        <w:rPr>
          <w:color w:val="000000"/>
          <w:lang w:eastAsia="zh-CN"/>
        </w:rPr>
        <w:t>7.5cm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10cm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lastRenderedPageBreak/>
        <w:t>故答案为：缩小；</w:t>
      </w:r>
      <w:r>
        <w:rPr>
          <w:color w:val="000000"/>
          <w:lang w:eastAsia="zh-CN"/>
        </w:rPr>
        <w:t>7.5cm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10cm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【分析】凸透镜成像时，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，成倒立、缩小的实像．根据物距、像距和焦距的关系，求出凸透镜焦距的取值范围．</w:t>
      </w:r>
      <w:r>
        <w:rPr>
          <w:color w:val="000000"/>
          <w:lang w:eastAsia="zh-CN"/>
        </w:rPr>
        <w:t xml:space="preserve">    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15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凸透镜成像规律及其探究实验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【解答】解：当烛焰在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点时，成像在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点；当烛焰在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点时，成像在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点，由于凸透镜成实像时光路可逆，故在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点和在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点成像情况不同；故一次成的是实像，一次成的是虚像；由于</w:t>
      </w:r>
      <w:r>
        <w:rPr>
          <w:color w:val="000000"/>
          <w:lang w:eastAsia="zh-CN"/>
        </w:rPr>
        <w:t>AB</w:t>
      </w:r>
      <w:r>
        <w:rPr>
          <w:rFonts w:cs="宋体" w:hint="eastAsia"/>
          <w:color w:val="000000"/>
          <w:lang w:eastAsia="zh-CN"/>
        </w:rPr>
        <w:t>间的距离小于</w:t>
      </w:r>
      <w:r>
        <w:rPr>
          <w:color w:val="000000"/>
          <w:lang w:eastAsia="zh-CN"/>
        </w:rPr>
        <w:t>AC</w:t>
      </w:r>
      <w:r>
        <w:rPr>
          <w:rFonts w:cs="宋体" w:hint="eastAsia"/>
          <w:color w:val="000000"/>
          <w:lang w:eastAsia="zh-CN"/>
        </w:rPr>
        <w:t>间的距离，故当烛焰在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点时，成的是虚像，像与物体在凸透镜的同一侧，故凸透镜应该在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的左边；当烛焰在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点时，成像在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点，成的是实像，凸透镜应在</w:t>
      </w:r>
      <w:r>
        <w:rPr>
          <w:color w:val="000000"/>
          <w:lang w:eastAsia="zh-CN"/>
        </w:rPr>
        <w:t>AC</w:t>
      </w:r>
      <w:r>
        <w:rPr>
          <w:rFonts w:cs="宋体" w:hint="eastAsia"/>
          <w:color w:val="000000"/>
          <w:lang w:eastAsia="zh-CN"/>
        </w:rPr>
        <w:t>之间，故凸透镜的位置应该在</w:t>
      </w:r>
      <w:r>
        <w:rPr>
          <w:color w:val="000000"/>
          <w:lang w:eastAsia="zh-CN"/>
        </w:rPr>
        <w:t>BC</w:t>
      </w:r>
      <w:r>
        <w:rPr>
          <w:rFonts w:cs="宋体" w:hint="eastAsia"/>
          <w:color w:val="000000"/>
          <w:lang w:eastAsia="zh-CN"/>
        </w:rPr>
        <w:t>之间．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故答案为：</w:t>
      </w:r>
      <w:r>
        <w:rPr>
          <w:color w:val="000000"/>
          <w:lang w:eastAsia="zh-CN"/>
        </w:rPr>
        <w:t>BC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【分析】凸透镜成像的三种情况：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，成倒立、缩小的实像；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，成倒立、放大的实像；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，成正立、放大的虚像；凸透镜成实像时光路是可逆的．</w:t>
      </w:r>
      <w:r>
        <w:rPr>
          <w:color w:val="000000"/>
          <w:lang w:eastAsia="zh-CN"/>
        </w:rPr>
        <w:t xml:space="preserve">    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16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凸透镜成像规律及其探究实验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【解答】解：由图可知，此时的物距为</w:t>
      </w:r>
      <w:r>
        <w:rPr>
          <w:color w:val="000000"/>
          <w:lang w:eastAsia="zh-CN"/>
        </w:rPr>
        <w:t>40cm</w:t>
      </w:r>
      <w:r>
        <w:rPr>
          <w:rFonts w:cs="宋体" w:hint="eastAsia"/>
          <w:color w:val="000000"/>
          <w:lang w:eastAsia="zh-CN"/>
        </w:rPr>
        <w:t>，光屏上的像是倒立、缩小的实像，故此时物距应大于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，即</w:t>
      </w:r>
      <w:r>
        <w:rPr>
          <w:color w:val="000000"/>
          <w:lang w:eastAsia="zh-CN"/>
        </w:rPr>
        <w:t>40cm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，则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20cm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故答案为：＜．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【分析】根据光屏上像的性质判定物距和焦距的关系．</w:t>
      </w:r>
      <w:r>
        <w:rPr>
          <w:color w:val="000000"/>
          <w:lang w:eastAsia="zh-CN"/>
        </w:rPr>
        <w:t xml:space="preserve">    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17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左；幻灯机；光屏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凸透镜成像规律及其探究实验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）根据凸透镜成像的规律可知，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，成倒立、放大的实像，为了在光屏上找到烛焰清晰放大的像，应将凸透镜向左移动，使物距变小，像距变大．这一实验现象可以说明幻灯机的成像特点．（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）若点燃的蜡烛与凸透镜间距小于</w:t>
      </w:r>
      <w:r>
        <w:rPr>
          <w:color w:val="000000"/>
          <w:lang w:eastAsia="zh-CN"/>
        </w:rPr>
        <w:t>10cm</w:t>
      </w:r>
      <w:r>
        <w:rPr>
          <w:rFonts w:cs="宋体" w:hint="eastAsia"/>
          <w:color w:val="000000"/>
          <w:lang w:eastAsia="zh-CN"/>
        </w:rPr>
        <w:t>，即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，成正立、放大的虚像，小红应该在光屏一侧透过凸透镜观察成像．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故答案为：左；幻灯机；光屏．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【分析】根据凸透镜成像的三种情况判断：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，成倒立、缩小的实像，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，成倒立、放大的实像，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，成正立、放大的虚像．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实像可以用光屏来承接，而虚像则必须通过凸透镜才能观察到．</w:t>
      </w:r>
      <w:r>
        <w:rPr>
          <w:color w:val="000000"/>
          <w:lang w:eastAsia="zh-CN"/>
        </w:rPr>
        <w:t xml:space="preserve">    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18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缩小；上；凹透镜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凸透镜成像规律及其探究实验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）由题意知，物距大于像距，根据凸透镜成像的规律可知，此时物体成倒立的、缩小的实像；（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）据实验过程可知，实验过程中蜡烛由于燃烧而变短，根据过光心不改变方向，可知，光屏上烛焰的像将向上移动．（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在图所示情况下，保持光屏和凸透镜的位置不变，将蜡烛向左移动一段距离后，物距变大，像距变小，成像于光屏前，为了使光屏上可成像，由于凹透镜对光有发散作用，应在凸透镜左侧附近安装一个焦距适当的凹透镜，才能在光屏上再次得到清晰的像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故答案为：缩小；上；凹透镜．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，成倒立、缩小的实像，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，应用：照相机；（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）随着蜡烛燃烧而变短，根据过光心不改变方向，像会向上移动．（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）凹透镜对光线有发散作用，凸透镜对光线有会聚作用．</w:t>
      </w:r>
      <w:r>
        <w:rPr>
          <w:color w:val="000000"/>
          <w:lang w:eastAsia="zh-CN"/>
        </w:rPr>
        <w:t xml:space="preserve">    </w:t>
      </w:r>
    </w:p>
    <w:p w:rsidR="00545648" w:rsidRDefault="00545648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三、实验题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19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）右；倒立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）小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凸透镜成像规律及其探究实验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）凸透镜的焦距是</w:t>
      </w:r>
      <w:r>
        <w:rPr>
          <w:color w:val="000000"/>
          <w:lang w:eastAsia="zh-CN"/>
        </w:rPr>
        <w:t>15cm</w:t>
      </w:r>
      <w:r>
        <w:rPr>
          <w:rFonts w:cs="宋体" w:hint="eastAsia"/>
          <w:color w:val="000000"/>
          <w:lang w:eastAsia="zh-CN"/>
        </w:rPr>
        <w:t>，凸透镜固定在光具座上</w:t>
      </w:r>
      <w:r>
        <w:rPr>
          <w:color w:val="000000"/>
          <w:lang w:eastAsia="zh-CN"/>
        </w:rPr>
        <w:t>50cm</w:t>
      </w:r>
      <w:r>
        <w:rPr>
          <w:rFonts w:cs="宋体" w:hint="eastAsia"/>
          <w:color w:val="000000"/>
          <w:lang w:eastAsia="zh-CN"/>
        </w:rPr>
        <w:t>刻度线处，小成将蜡烛移至</w:t>
      </w:r>
      <w:r>
        <w:rPr>
          <w:color w:val="000000"/>
          <w:lang w:eastAsia="zh-CN"/>
        </w:rPr>
        <w:t>20cm</w:t>
      </w:r>
      <w:r>
        <w:rPr>
          <w:rFonts w:cs="宋体" w:hint="eastAsia"/>
          <w:color w:val="000000"/>
          <w:lang w:eastAsia="zh-CN"/>
        </w:rPr>
        <w:t>刻度线处时，蜡烛到透镜的距离大于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倍焦距，像距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，故向右移动光屏，就会得到倒立、缩小的实像．（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）再将蜡烛移动到光具座上</w:t>
      </w:r>
      <w:r>
        <w:rPr>
          <w:color w:val="000000"/>
          <w:lang w:eastAsia="zh-CN"/>
        </w:rPr>
        <w:t>10cm</w:t>
      </w:r>
      <w:r>
        <w:rPr>
          <w:rFonts w:cs="宋体" w:hint="eastAsia"/>
          <w:color w:val="000000"/>
          <w:lang w:eastAsia="zh-CN"/>
        </w:rPr>
        <w:t>刻度线处，物距增大，凸透镜成实像时，物远像近像变小，故移动光屏，再次在光屏上得到清晰的像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．则像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比像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小、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故答案为：（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）右；倒立；（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）凸透镜成像的三种情况之一：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，成倒立、缩小的实像．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，成倒立、放大的实像．（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）凸透镜成实像时，物近像远像变大，物远像近像变小．</w:t>
      </w:r>
      <w:r>
        <w:rPr>
          <w:color w:val="000000"/>
          <w:lang w:eastAsia="zh-CN"/>
        </w:rPr>
        <w:t xml:space="preserve">    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20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C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）投影仪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凸透镜成像规律及其探究实验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凸透镜成实像时，所有透过透镜的光会聚到光屏上成像，当将透镜的下半部分挡住后，整个物体发出的光虽有一部分被挡住，但总会有一部分光通过上半部分凸透镜而会聚成像，因此，像与原来相同，还是完整的像；只是由于透镜的一半被遮住，因此折射出的光线与原来相比减少了一半，亮度会减弱．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）由图可知，此时物距大于二倍焦距，成的是倒立、缩小的实像；将蜡烛与光屏对调位置后，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v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，因此光屏上的像是倒立、放大的实像，幻灯机就是利用这一原理制成的．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故答案为：（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）投影仪．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凸透镜成像属于光的折射现象，物体发出的光线经凸透镜折射后，会聚在凸透镜另一侧的光屏上，形成物体的实像；如果不遮住凸透镜的下半部分，透过的光多，像就亮；遮住凸透镜的下半部分，透过的光少，像就暗．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）凸透镜成像的规律：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，成倒立缩小的实像，照相机就是利用这一原理制成的；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，成倒立放大的实像，投影仪就是利用这一原理制成的．</w:t>
      </w:r>
      <w:r>
        <w:rPr>
          <w:color w:val="000000"/>
          <w:lang w:eastAsia="zh-CN"/>
        </w:rPr>
        <w:t xml:space="preserve">    </w:t>
      </w:r>
    </w:p>
    <w:p w:rsidR="00545648" w:rsidRDefault="00545648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四、综合题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21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）照相机；右；大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）右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凸透镜成像规律及其探究实验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物体到凸透镜的距离是物距，像到凸透镜的距离是像距．如图，物距大于像距，成倒立、缩小的实像，照相机就是利用此原理制成的．当凸透镜的位置不变时，只向右移动蜡烛，要使光屏上再次出现一个明亮清晰的像，可以向右移动光屏，才能再一次成像，并且此时的像比刚才的像大．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）凹透镜对光线有发散作用，靠近凸透镜时，使光线发散，像会聚在光屏的后方，像距增大，在光屏上要得到清晰的像，光屏要远离凸透镜．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故答案为：（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）照相机；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右；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大；（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）右．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凸透镜成实像时，根据物距和像距的关系，能判断凸透镜的成像情况：①物距大于像距，成倒立、缩小的实像；②物距等于像距，成倒立、等大的实像；③物距小于像距，成倒立、放大的实像，应用于投影仪或幻灯机．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）当凹透镜靠近凸透镜时，会聚能力减弱，使像呈在光屏的后方．</w:t>
      </w:r>
      <w:r>
        <w:rPr>
          <w:color w:val="000000"/>
          <w:lang w:eastAsia="zh-CN"/>
        </w:rPr>
        <w:t xml:space="preserve">    </w:t>
      </w:r>
    </w:p>
    <w:p w:rsidR="00545648" w:rsidRDefault="00545648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22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下；放大；变小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凸透镜成像规律及其探究实验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）由焦距的概念知，</w:t>
      </w:r>
      <w:r>
        <w:rPr>
          <w:color w:val="000000"/>
          <w:lang w:eastAsia="zh-CN"/>
        </w:rPr>
        <w:t>f=60.0cm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50.0cm=10.0cm</w:t>
      </w:r>
      <w:r>
        <w:rPr>
          <w:rFonts w:cs="宋体" w:hint="eastAsia"/>
          <w:color w:val="000000"/>
          <w:lang w:eastAsia="zh-CN"/>
        </w:rPr>
        <w:t>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）由图知，光屏的位置偏高，要使像能成在光屏的中央，应将光屏向下调整；（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）当烛焰距离凸透镜</w:t>
      </w:r>
      <w:r>
        <w:rPr>
          <w:color w:val="000000"/>
          <w:lang w:eastAsia="zh-CN"/>
        </w:rPr>
        <w:t>12cm</w:t>
      </w:r>
      <w:r>
        <w:rPr>
          <w:rFonts w:cs="宋体" w:hint="eastAsia"/>
          <w:color w:val="000000"/>
          <w:lang w:eastAsia="zh-CN"/>
        </w:rPr>
        <w:t>处时，物体处于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倍焦距和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倍焦距之间，所以此时成倒立放大的实像；（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）当烛焰逐渐远离凸透镜时，物距变大，像距变小，像变小．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故答案为：（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）下；（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）放大；幻灯机；（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）变小．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）掌握焦距的概念，从焦点到凸透镜的距离；（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）要使像能成在光屏的中央，应使烛焰、光屏、凸透镜的中心大致在同一高度处；（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）分析物距和焦距的关系，物距处于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倍和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倍焦距之间时，成倒立放大实像；（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）物距变大，像距变小，像变小．</w:t>
      </w:r>
      <w:r>
        <w:rPr>
          <w:color w:val="000000"/>
          <w:lang w:eastAsia="zh-CN"/>
        </w:rPr>
        <w:t xml:space="preserve">    </w:t>
      </w:r>
    </w:p>
    <w:sectPr w:rsidR="00545648" w:rsidSect="005E2D26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648" w:rsidRDefault="00545648" w:rsidP="005E2D2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45648" w:rsidRDefault="00545648" w:rsidP="005E2D2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09A" w:rsidRDefault="00A1009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09A" w:rsidRPr="00A1009A" w:rsidRDefault="00A1009A" w:rsidP="00A1009A">
    <w:pPr>
      <w:pStyle w:val="a4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1" type="#_x0000_t75" style="width:481.5pt;height:26.25pt">
          <v:imagedata r:id="rId1" o:title="页脚2016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09A" w:rsidRDefault="00A1009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648" w:rsidRDefault="00545648" w:rsidP="005E2D2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45648" w:rsidRDefault="00545648" w:rsidP="005E2D2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09A" w:rsidRDefault="00A1009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09A" w:rsidRPr="00A1009A" w:rsidRDefault="00A1009A" w:rsidP="00A1009A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0" type="#_x0000_t75" style="width:481.5pt;height:52.5pt">
          <v:imagedata r:id="rId1" o:title="数理化的页眉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09A" w:rsidRDefault="00A1009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</w:lvl>
    <w:lvl w:ilvl="1">
      <w:start w:val="1"/>
      <w:numFmt w:val="decimalZero"/>
      <w:isLgl/>
      <w:lvlText w:val="Section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abstractNum w:abstractNumId="2">
    <w:nsid w:val="3C181C7F"/>
    <w:multiLevelType w:val="hybridMultilevel"/>
    <w:tmpl w:val="FFFFFFFF"/>
    <w:lvl w:ilvl="0" w:tplc="6464882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18F4305"/>
    <w:multiLevelType w:val="hybridMultilevel"/>
    <w:tmpl w:val="FFFFFFFF"/>
    <w:lvl w:ilvl="0" w:tplc="22311222">
      <w:start w:val="1"/>
      <w:numFmt w:val="decimal"/>
      <w:lvlText w:val="%1."/>
      <w:lvlJc w:val="left"/>
      <w:pPr>
        <w:ind w:left="720" w:hanging="360"/>
      </w:pPr>
    </w:lvl>
    <w:lvl w:ilvl="1" w:tplc="22311222">
      <w:start w:val="1"/>
      <w:numFmt w:val="lowerLetter"/>
      <w:lvlText w:val="%2."/>
      <w:lvlJc w:val="left"/>
      <w:pPr>
        <w:ind w:left="1440" w:hanging="360"/>
      </w:pPr>
    </w:lvl>
    <w:lvl w:ilvl="2" w:tplc="22311222">
      <w:start w:val="1"/>
      <w:numFmt w:val="lowerRoman"/>
      <w:lvlText w:val="%3."/>
      <w:lvlJc w:val="right"/>
      <w:pPr>
        <w:ind w:left="2160" w:hanging="180"/>
      </w:pPr>
    </w:lvl>
    <w:lvl w:ilvl="3" w:tplc="22311222">
      <w:start w:val="1"/>
      <w:numFmt w:val="decimal"/>
      <w:lvlText w:val="%4."/>
      <w:lvlJc w:val="left"/>
      <w:pPr>
        <w:ind w:left="2880" w:hanging="360"/>
      </w:pPr>
    </w:lvl>
    <w:lvl w:ilvl="4" w:tplc="22311222">
      <w:start w:val="1"/>
      <w:numFmt w:val="lowerLetter"/>
      <w:lvlText w:val="%5."/>
      <w:lvlJc w:val="left"/>
      <w:pPr>
        <w:ind w:left="3600" w:hanging="360"/>
      </w:pPr>
    </w:lvl>
    <w:lvl w:ilvl="5" w:tplc="22311222">
      <w:start w:val="1"/>
      <w:numFmt w:val="lowerRoman"/>
      <w:lvlText w:val="%6."/>
      <w:lvlJc w:val="right"/>
      <w:pPr>
        <w:ind w:left="4320" w:hanging="180"/>
      </w:pPr>
    </w:lvl>
    <w:lvl w:ilvl="6" w:tplc="22311222">
      <w:start w:val="1"/>
      <w:numFmt w:val="decimal"/>
      <w:lvlText w:val="%7."/>
      <w:lvlJc w:val="left"/>
      <w:pPr>
        <w:ind w:left="5040" w:hanging="360"/>
      </w:pPr>
    </w:lvl>
    <w:lvl w:ilvl="7" w:tplc="22311222">
      <w:start w:val="1"/>
      <w:numFmt w:val="lowerLetter"/>
      <w:lvlText w:val="%8."/>
      <w:lvlJc w:val="left"/>
      <w:pPr>
        <w:ind w:left="5760" w:hanging="360"/>
      </w:pPr>
    </w:lvl>
    <w:lvl w:ilvl="8" w:tplc="22311222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95E5F"/>
    <w:rsid w:val="003C7056"/>
    <w:rsid w:val="004621D6"/>
    <w:rsid w:val="004A7EC2"/>
    <w:rsid w:val="004B0B79"/>
    <w:rsid w:val="0052166A"/>
    <w:rsid w:val="00545648"/>
    <w:rsid w:val="00570E98"/>
    <w:rsid w:val="005E2D26"/>
    <w:rsid w:val="006B7A92"/>
    <w:rsid w:val="006D054F"/>
    <w:rsid w:val="006F05C5"/>
    <w:rsid w:val="007038BD"/>
    <w:rsid w:val="00751BBD"/>
    <w:rsid w:val="00777D0A"/>
    <w:rsid w:val="007D2910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04D5B"/>
    <w:rsid w:val="00A1009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75ADB"/>
    <w:rsid w:val="00DA5268"/>
    <w:rsid w:val="00DC3A35"/>
    <w:rsid w:val="00DC4229"/>
    <w:rsid w:val="00DD58AD"/>
    <w:rsid w:val="00E200C6"/>
    <w:rsid w:val="00E629F3"/>
    <w:rsid w:val="00E7434B"/>
    <w:rsid w:val="00E74CE9"/>
    <w:rsid w:val="00E84440"/>
    <w:rsid w:val="00EA2C0E"/>
    <w:rsid w:val="00EA7F9A"/>
    <w:rsid w:val="00ED4BBB"/>
    <w:rsid w:val="00EE6DE3"/>
    <w:rsid w:val="00EE7645"/>
    <w:rsid w:val="00F47B26"/>
    <w:rsid w:val="00F86A70"/>
    <w:rsid w:val="00F926C7"/>
    <w:rsid w:val="00F97F7E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E2D26"/>
    <w:pPr>
      <w:spacing w:after="120" w:line="288" w:lineRule="auto"/>
      <w:textAlignment w:val="center"/>
    </w:pPr>
    <w:rPr>
      <w:rFonts w:ascii="Calibri" w:hAnsi="Calibri" w:cs="Calibri"/>
      <w:kern w:val="0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5E2D26"/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5E2D26"/>
    <w:rPr>
      <w:sz w:val="18"/>
      <w:szCs w:val="18"/>
    </w:rPr>
  </w:style>
  <w:style w:type="paragraph" w:styleId="a4">
    <w:name w:val="footer"/>
    <w:basedOn w:val="a"/>
    <w:link w:val="Char0"/>
    <w:uiPriority w:val="99"/>
    <w:rsid w:val="005E2D26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locked/>
    <w:rsid w:val="005E2D26"/>
    <w:rPr>
      <w:sz w:val="18"/>
      <w:szCs w:val="18"/>
    </w:rPr>
  </w:style>
  <w:style w:type="paragraph" w:styleId="a5">
    <w:name w:val="header"/>
    <w:basedOn w:val="a"/>
    <w:link w:val="Char1"/>
    <w:uiPriority w:val="99"/>
    <w:rsid w:val="005E2D2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1">
    <w:name w:val="页眉 Char"/>
    <w:basedOn w:val="a0"/>
    <w:link w:val="a5"/>
    <w:uiPriority w:val="99"/>
    <w:locked/>
    <w:rsid w:val="005E2D26"/>
    <w:rPr>
      <w:sz w:val="18"/>
      <w:szCs w:val="18"/>
    </w:rPr>
  </w:style>
  <w:style w:type="paragraph" w:customStyle="1" w:styleId="1">
    <w:name w:val="正文1"/>
    <w:uiPriority w:val="99"/>
    <w:rsid w:val="005E2D26"/>
    <w:pPr>
      <w:jc w:val="both"/>
    </w:pPr>
    <w:rPr>
      <w:szCs w:val="21"/>
    </w:rPr>
  </w:style>
  <w:style w:type="character" w:customStyle="1" w:styleId="15">
    <w:name w:val="15"/>
    <w:uiPriority w:val="99"/>
    <w:rsid w:val="005E2D26"/>
    <w:rPr>
      <w:rFonts w:ascii="Times New Roman" w:hAnsi="Times New Roman" w:cs="Times New Roman"/>
      <w:color w:val="0000FF"/>
      <w:u w:val="single"/>
    </w:rPr>
  </w:style>
  <w:style w:type="paragraph" w:customStyle="1" w:styleId="Normal1">
    <w:name w:val="Normal1"/>
    <w:uiPriority w:val="99"/>
    <w:rsid w:val="005E2D26"/>
    <w:pPr>
      <w:jc w:val="both"/>
    </w:pPr>
    <w:rPr>
      <w:szCs w:val="21"/>
    </w:rPr>
  </w:style>
  <w:style w:type="character" w:customStyle="1" w:styleId="DefaultParagraphFontPHPDOCX">
    <w:name w:val="Default Paragraph Font PHPDOCX"/>
    <w:uiPriority w:val="99"/>
    <w:semiHidden/>
    <w:rsid w:val="005E2D26"/>
  </w:style>
  <w:style w:type="paragraph" w:customStyle="1" w:styleId="ListParagraphPHPDOCX">
    <w:name w:val="List Paragraph PHPDOCX"/>
    <w:uiPriority w:val="99"/>
    <w:rsid w:val="00EA2C0E"/>
    <w:pPr>
      <w:ind w:left="720"/>
    </w:pPr>
    <w:rPr>
      <w:kern w:val="0"/>
      <w:sz w:val="20"/>
      <w:szCs w:val="20"/>
    </w:rPr>
  </w:style>
  <w:style w:type="paragraph" w:customStyle="1" w:styleId="TitlePHPDOCX">
    <w:name w:val="Title PHPDOCX"/>
    <w:link w:val="TitleCarPHPDOCX"/>
    <w:uiPriority w:val="99"/>
    <w:rsid w:val="00EA2C0E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99"/>
    <w:locked/>
    <w:rsid w:val="00EA2C0E"/>
    <w:rPr>
      <w:rFonts w:ascii="Cambria" w:hAnsi="Cambria" w:cs="Cambria"/>
      <w:color w:val="17365D"/>
      <w:spacing w:val="5"/>
      <w:kern w:val="28"/>
      <w:sz w:val="52"/>
      <w:szCs w:val="52"/>
      <w:lang w:val="en-US" w:eastAsia="zh-CN"/>
    </w:rPr>
  </w:style>
  <w:style w:type="paragraph" w:customStyle="1" w:styleId="SubtitlePHPDOCX">
    <w:name w:val="Subtitle PHPDOCX"/>
    <w:link w:val="SubtitleCarPHPDOCX"/>
    <w:uiPriority w:val="99"/>
    <w:rsid w:val="00EA2C0E"/>
    <w:pPr>
      <w:numPr>
        <w:ilvl w:val="1"/>
      </w:numPr>
    </w:pPr>
    <w:rPr>
      <w:rFonts w:ascii="Cambria" w:hAnsi="Cambria" w:cs="Cambria"/>
      <w:i/>
      <w:iCs/>
      <w:color w:val="4F81BD"/>
      <w:spacing w:val="15"/>
      <w:kern w:val="0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99"/>
    <w:locked/>
    <w:rsid w:val="00EA2C0E"/>
    <w:rPr>
      <w:rFonts w:ascii="Cambria" w:hAnsi="Cambria" w:cs="Cambria"/>
      <w:i/>
      <w:iCs/>
      <w:color w:val="4F81BD"/>
      <w:spacing w:val="15"/>
      <w:sz w:val="24"/>
      <w:szCs w:val="24"/>
      <w:lang w:val="en-US" w:eastAsia="zh-CN"/>
    </w:rPr>
  </w:style>
  <w:style w:type="table" w:customStyle="1" w:styleId="NormalTablePHPDOCX">
    <w:name w:val="Normal Table PHPDOCX"/>
    <w:uiPriority w:val="99"/>
    <w:semiHidden/>
    <w:rsid w:val="005E2D26"/>
    <w:rPr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99"/>
    <w:rsid w:val="00EA2C0E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rsid w:val="00EA2C0E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rsid w:val="00EA2C0E"/>
    <w:rPr>
      <w:kern w:val="0"/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locked/>
    <w:rsid w:val="00EA2C0E"/>
    <w:rPr>
      <w:lang w:val="en-US" w:eastAsia="zh-CN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rsid w:val="00EA2C0E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locked/>
    <w:rsid w:val="00EA2C0E"/>
    <w:rPr>
      <w:b/>
      <w:bCs/>
      <w:sz w:val="20"/>
      <w:szCs w:val="20"/>
      <w:lang w:val="en-US" w:eastAsia="zh-CN"/>
    </w:rPr>
  </w:style>
  <w:style w:type="paragraph" w:customStyle="1" w:styleId="BalloonTextPHPDOCX">
    <w:name w:val="Balloon Text PHPDOCX"/>
    <w:link w:val="BalloonTextCharPHPDOCX"/>
    <w:uiPriority w:val="99"/>
    <w:semiHidden/>
    <w:rsid w:val="00EA2C0E"/>
    <w:rPr>
      <w:rFonts w:ascii="Tahoma" w:hAnsi="Tahoma" w:cs="Tahoma"/>
      <w:kern w:val="0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locked/>
    <w:rsid w:val="00EA2C0E"/>
    <w:rPr>
      <w:rFonts w:ascii="Tahoma" w:hAnsi="Tahoma" w:cs="Tahoma"/>
      <w:sz w:val="16"/>
      <w:szCs w:val="16"/>
      <w:lang w:val="en-US" w:eastAsia="zh-CN"/>
    </w:rPr>
  </w:style>
  <w:style w:type="paragraph" w:customStyle="1" w:styleId="footnoteTextPHPDOCX">
    <w:name w:val="footnote Text PHPDOCX"/>
    <w:link w:val="footnoteTextCarPHPDOCX"/>
    <w:uiPriority w:val="99"/>
    <w:semiHidden/>
    <w:rsid w:val="00EA2C0E"/>
    <w:rPr>
      <w:kern w:val="0"/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locked/>
    <w:rsid w:val="00EA2C0E"/>
    <w:rPr>
      <w:lang w:val="en-US" w:eastAsia="zh-CN"/>
    </w:rPr>
  </w:style>
  <w:style w:type="character" w:customStyle="1" w:styleId="footnoteReferencePHPDOCX">
    <w:name w:val="footnote Reference PHPDOCX"/>
    <w:basedOn w:val="DefaultParagraphFontPHPDOCX"/>
    <w:uiPriority w:val="99"/>
    <w:semiHidden/>
    <w:rsid w:val="00EA2C0E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rsid w:val="00EA2C0E"/>
    <w:rPr>
      <w:kern w:val="0"/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locked/>
    <w:rsid w:val="00EA2C0E"/>
    <w:rPr>
      <w:lang w:val="en-US" w:eastAsia="zh-CN"/>
    </w:rPr>
  </w:style>
  <w:style w:type="character" w:customStyle="1" w:styleId="endnoteReferencePHPDOCX">
    <w:name w:val="endnote Reference PHPDOCX"/>
    <w:basedOn w:val="DefaultParagraphFontPHPDOCX"/>
    <w:uiPriority w:val="99"/>
    <w:semiHidden/>
    <w:rsid w:val="00EA2C0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1707</Words>
  <Characters>9733</Characters>
  <Application>Microsoft Office Word</Application>
  <DocSecurity>0</DocSecurity>
  <Lines>81</Lines>
  <Paragraphs>22</Paragraphs>
  <ScaleCrop>false</ScaleCrop>
  <LinksUpToDate>false</LinksUpToDate>
  <CharactersWithSpaces>11418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2013-12-09T06:44:00Z</dcterms:created>
  <dcterms:modified xsi:type="dcterms:W3CDTF">2017-09-19T12:48:00Z</dcterms:modified>
</cp:coreProperties>
</file>