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528" w:rsidRDefault="00F03528">
      <w:pPr>
        <w:rPr>
          <w:rFonts w:cs="Times New Roman"/>
          <w:lang w:eastAsia="zh-CN"/>
        </w:rPr>
      </w:pPr>
    </w:p>
    <w:p w:rsidR="00F03528" w:rsidRDefault="00F03528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人教版物理八年级上册第一章第三节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运动的快慢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同步训练</w:t>
      </w:r>
    </w:p>
    <w:p w:rsidR="00F03528" w:rsidRDefault="00F03528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15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30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、一个正常运动的物体速度约为</w:t>
      </w:r>
      <w:r>
        <w:rPr>
          <w:color w:val="000000"/>
          <w:lang w:eastAsia="zh-CN"/>
        </w:rPr>
        <w:t>5m/s</w:t>
      </w:r>
      <w:r>
        <w:rPr>
          <w:rFonts w:cs="宋体" w:hint="eastAsia"/>
          <w:color w:val="000000"/>
          <w:lang w:eastAsia="zh-CN"/>
        </w:rPr>
        <w:t>，该物体可能是（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03528" w:rsidRDefault="00F0352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、蜗牛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、步行的人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、自行车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、汽车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、一短跑运动员在</w:t>
      </w:r>
      <w:r>
        <w:rPr>
          <w:color w:val="000000"/>
          <w:lang w:eastAsia="zh-CN"/>
        </w:rPr>
        <w:t>5s</w:t>
      </w:r>
      <w:r>
        <w:rPr>
          <w:rFonts w:cs="宋体" w:hint="eastAsia"/>
          <w:color w:val="000000"/>
          <w:lang w:eastAsia="zh-CN"/>
        </w:rPr>
        <w:t>内跑完了</w:t>
      </w:r>
      <w:r>
        <w:rPr>
          <w:color w:val="000000"/>
          <w:lang w:eastAsia="zh-CN"/>
        </w:rPr>
        <w:t>50m</w:t>
      </w:r>
      <w:r>
        <w:rPr>
          <w:rFonts w:cs="宋体" w:hint="eastAsia"/>
          <w:color w:val="000000"/>
          <w:lang w:eastAsia="zh-CN"/>
        </w:rPr>
        <w:t>，汽车行驶的速度是</w:t>
      </w:r>
      <w:r>
        <w:rPr>
          <w:color w:val="000000"/>
          <w:lang w:eastAsia="zh-CN"/>
        </w:rPr>
        <w:t>54km/h</w:t>
      </w:r>
      <w:r>
        <w:rPr>
          <w:rFonts w:cs="宋体" w:hint="eastAsia"/>
          <w:color w:val="000000"/>
          <w:lang w:eastAsia="zh-CN"/>
        </w:rPr>
        <w:t>，羚羊奔跑的速度是</w:t>
      </w:r>
      <w:r>
        <w:rPr>
          <w:color w:val="000000"/>
          <w:lang w:eastAsia="zh-CN"/>
        </w:rPr>
        <w:t>20m/s</w:t>
      </w:r>
      <w:r>
        <w:rPr>
          <w:rFonts w:cs="宋体" w:hint="eastAsia"/>
          <w:color w:val="000000"/>
          <w:lang w:eastAsia="zh-CN"/>
        </w:rPr>
        <w:t>，那么三者速度从小到大的顺序是（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03528" w:rsidRDefault="00F0352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、运动员、汽车、羚羊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、汽车、羚羊、运动员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、羚羊、汽车、运动员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、运动员、羚羊、汽车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、小华从家到学校通常需步行</w:t>
      </w:r>
      <w:r>
        <w:rPr>
          <w:color w:val="000000"/>
          <w:lang w:eastAsia="zh-CN"/>
        </w:rPr>
        <w:t>10min</w:t>
      </w:r>
      <w:r>
        <w:rPr>
          <w:rFonts w:cs="宋体" w:hint="eastAsia"/>
          <w:color w:val="000000"/>
          <w:lang w:eastAsia="zh-CN"/>
        </w:rPr>
        <w:t>，则小华家到学校的路程最接近于（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03528" w:rsidRDefault="00F03528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6m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60m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600m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6000m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、一个做直线运动的物体，</w:t>
      </w:r>
      <w:r>
        <w:rPr>
          <w:color w:val="000000"/>
          <w:lang w:eastAsia="zh-CN"/>
        </w:rPr>
        <w:t>4s</w:t>
      </w:r>
      <w:r>
        <w:rPr>
          <w:rFonts w:cs="宋体" w:hint="eastAsia"/>
          <w:color w:val="000000"/>
          <w:lang w:eastAsia="zh-CN"/>
        </w:rPr>
        <w:t>内通过</w:t>
      </w:r>
      <w:r>
        <w:rPr>
          <w:color w:val="000000"/>
          <w:lang w:eastAsia="zh-CN"/>
        </w:rPr>
        <w:t>20m</w:t>
      </w:r>
      <w:r>
        <w:rPr>
          <w:rFonts w:cs="宋体" w:hint="eastAsia"/>
          <w:color w:val="000000"/>
          <w:lang w:eastAsia="zh-CN"/>
        </w:rPr>
        <w:t>的距离，那么它在前</w:t>
      </w:r>
      <w:r>
        <w:rPr>
          <w:color w:val="000000"/>
          <w:lang w:eastAsia="zh-CN"/>
        </w:rPr>
        <w:t>2s</w:t>
      </w:r>
      <w:r>
        <w:rPr>
          <w:rFonts w:cs="宋体" w:hint="eastAsia"/>
          <w:color w:val="000000"/>
          <w:lang w:eastAsia="zh-CN"/>
        </w:rPr>
        <w:t>内速度一定是（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03528" w:rsidRDefault="00F0352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5 m/s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10 m/s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80 m/s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、无法确定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三辆汽车从甲地出发沿直线运动到乙地，其中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车以速度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做匀速直线运动到乙地；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车以速度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出发，先做加速运动再做减速运动，达到乙地时速度恰好还是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车也以速度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出发，先做减速运动再做加速运动，到达乙地时速度恰好也是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，三辆汽车运动时间分别为</w:t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和</w:t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c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其大小关系正确的是（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03528" w:rsidRDefault="00F03528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t</w:t>
      </w:r>
      <w:r>
        <w:rPr>
          <w:color w:val="000000"/>
          <w:vertAlign w:val="subscript"/>
        </w:rPr>
        <w:t>a</w:t>
      </w:r>
      <w:r>
        <w:rPr>
          <w:color w:val="000000"/>
        </w:rPr>
        <w:t>=t</w:t>
      </w:r>
      <w:r>
        <w:rPr>
          <w:color w:val="000000"/>
          <w:vertAlign w:val="subscript"/>
        </w:rPr>
        <w:t>b</w:t>
      </w:r>
      <w:r>
        <w:rPr>
          <w:color w:val="000000"/>
        </w:rPr>
        <w:t>=t</w:t>
      </w:r>
      <w:r>
        <w:rPr>
          <w:color w:val="000000"/>
          <w:vertAlign w:val="subscript"/>
        </w:rPr>
        <w:t>c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t</w:t>
      </w:r>
      <w:r>
        <w:rPr>
          <w:color w:val="000000"/>
          <w:vertAlign w:val="subscript"/>
        </w:rPr>
        <w:t>a</w:t>
      </w:r>
      <w:r>
        <w:rPr>
          <w:rFonts w:cs="宋体" w:hint="eastAsia"/>
          <w:color w:val="000000"/>
        </w:rPr>
        <w:t>＜</w:t>
      </w:r>
      <w:r>
        <w:rPr>
          <w:color w:val="000000"/>
        </w:rPr>
        <w:t>t</w:t>
      </w:r>
      <w:r>
        <w:rPr>
          <w:color w:val="000000"/>
          <w:vertAlign w:val="subscript"/>
        </w:rPr>
        <w:t>b</w:t>
      </w:r>
      <w:r>
        <w:rPr>
          <w:rFonts w:cs="宋体" w:hint="eastAsia"/>
          <w:color w:val="000000"/>
        </w:rPr>
        <w:t>＜</w:t>
      </w:r>
      <w:r>
        <w:rPr>
          <w:color w:val="000000"/>
        </w:rPr>
        <w:t>t</w:t>
      </w:r>
      <w:r>
        <w:rPr>
          <w:color w:val="000000"/>
          <w:vertAlign w:val="subscript"/>
        </w:rPr>
        <w:t>c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t</w:t>
      </w:r>
      <w:r>
        <w:rPr>
          <w:color w:val="000000"/>
          <w:vertAlign w:val="subscript"/>
        </w:rPr>
        <w:t>c</w:t>
      </w:r>
      <w:r>
        <w:rPr>
          <w:rFonts w:cs="宋体" w:hint="eastAsia"/>
          <w:color w:val="000000"/>
        </w:rPr>
        <w:t>＞</w:t>
      </w:r>
      <w:r>
        <w:rPr>
          <w:color w:val="000000"/>
        </w:rPr>
        <w:t>t</w:t>
      </w:r>
      <w:r>
        <w:rPr>
          <w:color w:val="000000"/>
          <w:vertAlign w:val="subscript"/>
        </w:rPr>
        <w:t>a</w:t>
      </w:r>
      <w:r>
        <w:rPr>
          <w:rFonts w:cs="宋体" w:hint="eastAsia"/>
          <w:color w:val="000000"/>
        </w:rPr>
        <w:t>＞</w:t>
      </w:r>
      <w:r>
        <w:rPr>
          <w:color w:val="000000"/>
        </w:rPr>
        <w:t>t</w:t>
      </w:r>
      <w:r>
        <w:rPr>
          <w:color w:val="000000"/>
          <w:vertAlign w:val="subscript"/>
        </w:rPr>
        <w:t>b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t</w:t>
      </w:r>
      <w:r>
        <w:rPr>
          <w:color w:val="000000"/>
          <w:vertAlign w:val="subscript"/>
        </w:rPr>
        <w:t>c</w:t>
      </w:r>
      <w:r>
        <w:rPr>
          <w:rFonts w:cs="宋体" w:hint="eastAsia"/>
          <w:color w:val="000000"/>
        </w:rPr>
        <w:t>＞</w:t>
      </w:r>
      <w:r>
        <w:rPr>
          <w:color w:val="000000"/>
        </w:rPr>
        <w:t>t</w:t>
      </w:r>
      <w:r>
        <w:rPr>
          <w:color w:val="000000"/>
          <w:vertAlign w:val="subscript"/>
        </w:rPr>
        <w:t>a</w:t>
      </w:r>
      <w:r>
        <w:rPr>
          <w:color w:val="000000"/>
        </w:rPr>
        <w:t>=t</w:t>
      </w:r>
      <w:r>
        <w:rPr>
          <w:color w:val="000000"/>
          <w:vertAlign w:val="subscript"/>
        </w:rPr>
        <w:t>b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6</w:t>
      </w:r>
      <w:r>
        <w:rPr>
          <w:rFonts w:cs="宋体" w:hint="eastAsia"/>
          <w:color w:val="000000"/>
          <w:lang w:eastAsia="zh-CN"/>
        </w:rPr>
        <w:t>、下列四个图象表示相同的物理意义的是（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312F4E">
        <w:rPr>
          <w:rFonts w:cs="Times New Roman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412.5pt;height:78pt;visibility:visible">
            <v:imagedata r:id="rId8" o:title=""/>
          </v:shape>
        </w:pict>
      </w:r>
    </w:p>
    <w:p w:rsidR="00F03528" w:rsidRDefault="00F03528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、甲与乙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、甲与丙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、甲与丁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、乙与丁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、如图（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）、（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）所示是甲、乙两辆电动小车做匀速直线运动的路程﹣时间图象，由图象可知（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312F4E">
        <w:rPr>
          <w:rFonts w:cs="Times New Roman"/>
          <w:noProof/>
          <w:lang w:eastAsia="zh-CN"/>
        </w:rPr>
        <w:pict>
          <v:shape id="_x0000_i1026" type="#_x0000_t75" alt=" " style="width:183pt;height:93pt;visibility:visible">
            <v:imagedata r:id="rId9" o:title=""/>
          </v:shape>
        </w:pict>
      </w:r>
    </w:p>
    <w:p w:rsidR="00F03528" w:rsidRDefault="00F0352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、甲车运动快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、乙车运动快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、两车运动一样快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、缺少条件，无法判断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2011</w:t>
      </w:r>
      <w:r>
        <w:rPr>
          <w:rFonts w:cs="宋体" w:hint="eastAsia"/>
          <w:color w:val="000000"/>
          <w:lang w:eastAsia="zh-CN"/>
        </w:rPr>
        <w:t>年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月</w:t>
      </w: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日，国际田联</w:t>
      </w:r>
      <w:r>
        <w:rPr>
          <w:color w:val="000000"/>
          <w:lang w:eastAsia="zh-CN"/>
        </w:rPr>
        <w:t>110m</w:t>
      </w:r>
      <w:r>
        <w:rPr>
          <w:rFonts w:cs="宋体" w:hint="eastAsia"/>
          <w:color w:val="000000"/>
          <w:lang w:eastAsia="zh-CN"/>
        </w:rPr>
        <w:t>栏钻石联赛上海站敲响战鼓，冠军争夺在刘翔和奥利弗之间展开．那么观众和裁判判断刘翔快过奥利弗的方法为（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03528" w:rsidRDefault="00F0352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、观众：相同时间比较路程；裁判：相同时间比较路程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、观众：相同时间比较路程；裁判：相同路程比较时间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、观众：相同路程比较时间；裁判：相同时间比较路程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、观众：相同时间比较时间；裁判：相同时间比较路程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、一个做匀速直线运动的物体，由速度公式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27" type="#_x0000_t75" alt=" " style="width:9pt;height:16.5pt;visibility:visible">
            <v:imagedata r:id="rId10" o:title=""/>
          </v:shape>
        </w:pict>
      </w:r>
      <w:r>
        <w:rPr>
          <w:rFonts w:cs="宋体" w:hint="eastAsia"/>
          <w:color w:val="000000"/>
          <w:lang w:eastAsia="zh-CN"/>
        </w:rPr>
        <w:t>可知，下列说法正确的是（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03528" w:rsidRDefault="00F0352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、速度与路程成正比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、速度与时间成反比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、速度与路程、时间无关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、速度与路程成正比，与时间成反比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10</w:t>
      </w:r>
      <w:r>
        <w:rPr>
          <w:rFonts w:cs="宋体" w:hint="eastAsia"/>
          <w:color w:val="000000"/>
          <w:lang w:eastAsia="zh-CN"/>
        </w:rPr>
        <w:t>、甲同学骑自行车去看望乙同学，得知消息后，乙同学步行去迎接，接到后同车返回．整个过程他们的位置与时间的关系如图所示，据图可知（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312F4E">
        <w:rPr>
          <w:rFonts w:cs="Times New Roman"/>
          <w:noProof/>
          <w:lang w:eastAsia="zh-CN"/>
        </w:rPr>
        <w:pict>
          <v:shape id="_x0000_i1028" type="#_x0000_t75" alt=" " style="width:120.75pt;height:117pt;visibility:visible">
            <v:imagedata r:id="rId11" o:title=""/>
          </v:shape>
        </w:pict>
      </w:r>
    </w:p>
    <w:p w:rsidR="00F03528" w:rsidRDefault="00F0352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、两同学相遇时甲行驶了</w:t>
      </w:r>
      <w:r>
        <w:rPr>
          <w:color w:val="000000"/>
          <w:lang w:eastAsia="zh-CN"/>
        </w:rPr>
        <w:t>4km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、相遇前甲的速度是乙的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倍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、相遇前甲的速度是相遇后甲的速度的</w:t>
      </w:r>
      <w:r>
        <w:rPr>
          <w:color w:val="000000"/>
          <w:lang w:eastAsia="zh-CN"/>
        </w:rPr>
        <w:t>1.5</w:t>
      </w:r>
      <w:r>
        <w:rPr>
          <w:rFonts w:cs="宋体" w:hint="eastAsia"/>
          <w:color w:val="000000"/>
          <w:lang w:eastAsia="zh-CN"/>
        </w:rPr>
        <w:t>倍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、整个过程乙的平均速度是甲平均速度的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倍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、在公路上做匀速直线运动的汽车通过的路程</w:t>
      </w:r>
      <w:r>
        <w:rPr>
          <w:color w:val="000000"/>
          <w:lang w:eastAsia="zh-CN"/>
        </w:rPr>
        <w:t>S</w:t>
      </w:r>
      <w:r>
        <w:rPr>
          <w:rFonts w:cs="宋体" w:hint="eastAsia"/>
          <w:color w:val="000000"/>
          <w:lang w:eastAsia="zh-CN"/>
        </w:rPr>
        <w:t>与所用时间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的关系，下列图象正确的是（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03528" w:rsidRDefault="00F0352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 w:rsidR="00312F4E">
        <w:rPr>
          <w:rFonts w:cs="Times New Roman"/>
          <w:noProof/>
          <w:lang w:eastAsia="zh-CN"/>
        </w:rPr>
        <w:pict>
          <v:shape id="_x0000_i1029" type="#_x0000_t75" alt=" " style="width:80.25pt;height:79.5pt;visibility:visible">
            <v:imagedata r:id="rId12" o:title=""/>
          </v:shape>
        </w:pic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 w:rsidR="00312F4E">
        <w:rPr>
          <w:rFonts w:cs="Times New Roman"/>
          <w:noProof/>
          <w:lang w:eastAsia="zh-CN"/>
        </w:rPr>
        <w:pict>
          <v:shape id="_x0000_i1030" type="#_x0000_t75" alt=" " style="width:82.5pt;height:76.5pt;visibility:visible">
            <v:imagedata r:id="rId13" o:title=""/>
          </v:shape>
        </w:pic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 w:rsidR="00312F4E">
        <w:rPr>
          <w:rFonts w:cs="Times New Roman"/>
          <w:noProof/>
          <w:lang w:eastAsia="zh-CN"/>
        </w:rPr>
        <w:pict>
          <v:shape id="_x0000_i1031" type="#_x0000_t75" alt=" " style="width:82.5pt;height:80.25pt;visibility:visible">
            <v:imagedata r:id="rId14" o:title=""/>
          </v:shape>
        </w:pic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 w:rsidR="00312F4E">
        <w:rPr>
          <w:rFonts w:cs="Times New Roman"/>
          <w:noProof/>
          <w:lang w:eastAsia="zh-CN"/>
        </w:rPr>
        <w:pict>
          <v:shape id="_x0000_i1032" type="#_x0000_t75" alt=" " style="width:87pt;height:82.5pt;visibility:visible">
            <v:imagedata r:id="rId15" o:title=""/>
          </v:shape>
        </w:pic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、甲、乙两物体都做匀速直线运动，甲的速度是乙的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倍，乙通过的通路是甲的</w:t>
      </w:r>
      <w:r>
        <w:rPr>
          <w:color w:val="000000"/>
          <w:lang w:eastAsia="zh-CN"/>
        </w:rPr>
        <w:t xml:space="preserve"> </w:t>
      </w:r>
      <w:r w:rsidR="00312F4E">
        <w:rPr>
          <w:rFonts w:cs="Times New Roman"/>
          <w:noProof/>
          <w:lang w:eastAsia="zh-CN"/>
        </w:rPr>
        <w:pict>
          <v:shape id="_x0000_i1033" type="#_x0000_t75" alt=" " style="width:9.75pt;height:21pt;visibility:visible">
            <v:imagedata r:id="rId16" o:title=""/>
          </v:shape>
        </w:pict>
      </w:r>
      <w:r>
        <w:rPr>
          <w:rFonts w:cs="宋体" w:hint="eastAsia"/>
          <w:color w:val="000000"/>
          <w:lang w:eastAsia="zh-CN"/>
        </w:rPr>
        <w:t>，则甲运动的时间是乙运动时间的（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03528" w:rsidRDefault="00F0352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 w:rsidR="00312F4E">
        <w:rPr>
          <w:rFonts w:cs="Times New Roman"/>
          <w:noProof/>
          <w:lang w:eastAsia="zh-CN"/>
        </w:rPr>
        <w:pict>
          <v:shape id="_x0000_i1034" type="#_x0000_t75" alt=" " style="width:9.75pt;height:21pt;visibility:visible">
            <v:imagedata r:id="rId16" o:title=""/>
          </v:shape>
        </w:pict>
      </w:r>
      <w:r>
        <w:rPr>
          <w:lang w:eastAsia="zh-CN"/>
        </w:rPr>
        <w:t xml:space="preserve">    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 w:rsidR="00312F4E">
        <w:rPr>
          <w:rFonts w:cs="Times New Roman"/>
          <w:noProof/>
          <w:lang w:eastAsia="zh-CN"/>
        </w:rPr>
        <w:pict>
          <v:shape id="_x0000_i1035" type="#_x0000_t75" alt=" " style="width:9.75pt;height:21pt;visibility:visible">
            <v:imagedata r:id="rId17" o:title=""/>
          </v:shape>
        </w:pict>
      </w:r>
      <w:r>
        <w:rPr>
          <w:lang w:eastAsia="zh-CN"/>
        </w:rPr>
        <w:t xml:space="preserve">    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倍</w:t>
      </w:r>
      <w:r>
        <w:rPr>
          <w:lang w:eastAsia="zh-CN"/>
        </w:rPr>
        <w:t xml:space="preserve">   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倍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、甲、乙两同学沿平直路面步行，他们运动的路程随时间变化的规律如图所示，下面说法中不正确的是（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312F4E">
        <w:rPr>
          <w:rFonts w:cs="Times New Roman"/>
          <w:noProof/>
          <w:lang w:eastAsia="zh-CN"/>
        </w:rPr>
        <w:pict>
          <v:shape id="_x0000_i1036" type="#_x0000_t75" alt=" " style="width:126.75pt;height:113.25pt;visibility:visible">
            <v:imagedata r:id="rId18" o:title=""/>
          </v:shape>
        </w:pict>
      </w:r>
    </w:p>
    <w:p w:rsidR="00F03528" w:rsidRDefault="00F0352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、甲同学比乙同学晚出发</w:t>
      </w:r>
      <w:r>
        <w:rPr>
          <w:color w:val="000000"/>
          <w:lang w:eastAsia="zh-CN"/>
        </w:rPr>
        <w:t>4s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4s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8s</w:t>
      </w:r>
      <w:r>
        <w:rPr>
          <w:rFonts w:cs="宋体" w:hint="eastAsia"/>
          <w:color w:val="000000"/>
          <w:lang w:eastAsia="zh-CN"/>
        </w:rPr>
        <w:t>内，甲、乙同学都作匀速直线运动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0s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8s</w:t>
      </w:r>
      <w:r>
        <w:rPr>
          <w:rFonts w:cs="宋体" w:hint="eastAsia"/>
          <w:color w:val="000000"/>
          <w:lang w:eastAsia="zh-CN"/>
        </w:rPr>
        <w:t>内，甲、乙两同学通过的路程相等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8s</w:t>
      </w:r>
      <w:r>
        <w:rPr>
          <w:rFonts w:cs="宋体" w:hint="eastAsia"/>
          <w:color w:val="000000"/>
          <w:lang w:eastAsia="zh-CN"/>
        </w:rPr>
        <w:t>末甲、乙两同学速度相等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14</w:t>
      </w:r>
      <w:r>
        <w:rPr>
          <w:rFonts w:cs="宋体" w:hint="eastAsia"/>
          <w:color w:val="000000"/>
          <w:lang w:eastAsia="zh-CN"/>
        </w:rPr>
        <w:t>、在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测量物体运动的平均速度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实验中，当小车自斜面顶端滑下时开始计时，滑至斜面底端时停止计时．如图所示，此过程中小车的平均速度是（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312F4E">
        <w:rPr>
          <w:rFonts w:cs="Times New Roman"/>
          <w:noProof/>
          <w:lang w:eastAsia="zh-CN"/>
        </w:rPr>
        <w:pict>
          <v:shape id="_x0000_i1037" type="#_x0000_t75" alt=" " style="width:150.75pt;height:66.75pt;visibility:visible">
            <v:imagedata r:id="rId19" o:title=""/>
          </v:shape>
        </w:pict>
      </w:r>
    </w:p>
    <w:p w:rsidR="00F03528" w:rsidRDefault="00F03528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10cm/s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9cm/s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8cm/s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7cm/s</w:t>
      </w:r>
    </w:p>
    <w:p w:rsidR="00F03528" w:rsidRDefault="00F03528">
      <w:pPr>
        <w:spacing w:after="0"/>
        <w:rPr>
          <w:rFonts w:cs="Times New Roman"/>
        </w:rPr>
      </w:pPr>
      <w:r>
        <w:rPr>
          <w:color w:val="000000"/>
        </w:rPr>
        <w:t>15</w:t>
      </w:r>
      <w:r>
        <w:rPr>
          <w:rFonts w:cs="宋体" w:hint="eastAsia"/>
          <w:color w:val="000000"/>
        </w:rPr>
        <w:t>、甲、乙两物体从同一地点同时向相同方向做直线运动，其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t</w:t>
      </w:r>
      <w:r>
        <w:rPr>
          <w:rFonts w:cs="宋体" w:hint="eastAsia"/>
          <w:color w:val="000000"/>
        </w:rPr>
        <w:t>图象如图所示，由图象可知（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</w:t>
      </w:r>
      <w:r w:rsidR="00312F4E">
        <w:rPr>
          <w:rFonts w:cs="Times New Roman"/>
          <w:noProof/>
          <w:lang w:eastAsia="zh-CN"/>
        </w:rPr>
        <w:pict>
          <v:shape id="_x0000_i1038" type="#_x0000_t75" alt=" " style="width:117.75pt;height:95.25pt;visibility:visible">
            <v:imagedata r:id="rId20" o:title=""/>
          </v:shape>
        </w:pict>
      </w:r>
    </w:p>
    <w:p w:rsidR="00F03528" w:rsidRDefault="00F0352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、两物体在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10s</w:t>
      </w:r>
      <w:r>
        <w:rPr>
          <w:rFonts w:cs="宋体" w:hint="eastAsia"/>
          <w:color w:val="000000"/>
          <w:lang w:eastAsia="zh-CN"/>
        </w:rPr>
        <w:t>内都做匀速运动，且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>=v</w:t>
      </w:r>
      <w:r>
        <w:rPr>
          <w:rFonts w:cs="宋体" w:hint="eastAsia"/>
          <w:color w:val="000000"/>
          <w:vertAlign w:val="subscript"/>
          <w:lang w:eastAsia="zh-CN"/>
        </w:rPr>
        <w:t>乙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、两物体在</w:t>
      </w: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20s</w:t>
      </w:r>
      <w:r>
        <w:rPr>
          <w:rFonts w:cs="宋体" w:hint="eastAsia"/>
          <w:color w:val="000000"/>
          <w:lang w:eastAsia="zh-CN"/>
        </w:rPr>
        <w:t>内都做匀速运动，且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甲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乙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、两物体在</w:t>
      </w:r>
      <w:r>
        <w:rPr>
          <w:color w:val="000000"/>
          <w:lang w:eastAsia="zh-CN"/>
        </w:rPr>
        <w:t>15s</w:t>
      </w:r>
      <w:r>
        <w:rPr>
          <w:rFonts w:cs="宋体" w:hint="eastAsia"/>
          <w:color w:val="000000"/>
          <w:lang w:eastAsia="zh-CN"/>
        </w:rPr>
        <w:t>末相遇，且甲乙在这段时间内的平均速度相同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、两物体在</w:t>
      </w:r>
      <w:r>
        <w:rPr>
          <w:color w:val="000000"/>
          <w:lang w:eastAsia="zh-CN"/>
        </w:rPr>
        <w:t>20s</w:t>
      </w:r>
      <w:r>
        <w:rPr>
          <w:rFonts w:cs="宋体" w:hint="eastAsia"/>
          <w:color w:val="000000"/>
          <w:lang w:eastAsia="zh-CN"/>
        </w:rPr>
        <w:t>末相遇，且甲乙在这段时间内的平均速度相同</w:t>
      </w:r>
    </w:p>
    <w:p w:rsidR="00F03528" w:rsidRDefault="00F03528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二、填空题（共</w:t>
      </w:r>
      <w:r>
        <w:rPr>
          <w:b/>
          <w:bCs/>
          <w:sz w:val="24"/>
          <w:szCs w:val="24"/>
          <w:lang w:eastAsia="zh-CN"/>
        </w:rPr>
        <w:t>5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11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、如图所示是一辆汽车在沈海高速上行驶经过某一路牌时的情形，此时汽车的速度为</w:t>
      </w:r>
      <w:r>
        <w:rPr>
          <w:color w:val="000000"/>
          <w:lang w:eastAsia="zh-CN"/>
        </w:rPr>
        <w:t>________km/h</w:t>
      </w:r>
      <w:r>
        <w:rPr>
          <w:rFonts w:cs="宋体" w:hint="eastAsia"/>
          <w:color w:val="000000"/>
          <w:lang w:eastAsia="zh-CN"/>
        </w:rPr>
        <w:t>，合</w:t>
      </w:r>
      <w:r>
        <w:rPr>
          <w:color w:val="000000"/>
          <w:lang w:eastAsia="zh-CN"/>
        </w:rPr>
        <w:t>________m/s</w:t>
      </w:r>
      <w:r>
        <w:rPr>
          <w:rFonts w:cs="宋体" w:hint="eastAsia"/>
          <w:color w:val="000000"/>
          <w:lang w:eastAsia="zh-CN"/>
        </w:rPr>
        <w:t>．如果汽车速度保持不变，汽车到达盐城需要</w:t>
      </w:r>
      <w:r>
        <w:rPr>
          <w:color w:val="000000"/>
          <w:lang w:eastAsia="zh-CN"/>
        </w:rPr>
        <w:t>________min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 w:rsidR="00312F4E">
        <w:rPr>
          <w:rFonts w:cs="Times New Roman"/>
          <w:noProof/>
          <w:lang w:eastAsia="zh-CN"/>
        </w:rPr>
        <w:pict>
          <v:shape id="_x0000_i1039" type="#_x0000_t75" alt=" " style="width:130.5pt;height:69.75pt;visibility:visible">
            <v:imagedata r:id="rId21" o:title=""/>
          </v:shape>
        </w:pic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、在物理学中用速度来表示物体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，即等于物体在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内通过路程的多少．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、在遵守交通规则的前提下，从看到图中的两个交通标志牌的地方到达西大桥，匀速行驶的汽车最快要</w:t>
      </w:r>
      <w:r>
        <w:rPr>
          <w:color w:val="000000"/>
          <w:lang w:eastAsia="zh-CN"/>
        </w:rPr>
        <w:t>________min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 w:rsidR="00312F4E">
        <w:rPr>
          <w:rFonts w:cs="Times New Roman"/>
          <w:noProof/>
          <w:lang w:eastAsia="zh-CN"/>
        </w:rPr>
        <w:pict>
          <v:shape id="_x0000_i1040" type="#_x0000_t75" alt=" " style="width:171.75pt;height:66.75pt;visibility:visible">
            <v:imagedata r:id="rId22" o:title=""/>
          </v:shape>
        </w:pic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19</w:t>
      </w:r>
      <w:r>
        <w:rPr>
          <w:rFonts w:cs="宋体" w:hint="eastAsia"/>
          <w:color w:val="000000"/>
          <w:lang w:eastAsia="zh-CN"/>
        </w:rPr>
        <w:t>、我们常用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频闪照片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来研究物质的运动．如图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所示，记录了甲、乙两个运动小球每隔</w:t>
      </w:r>
      <w:r>
        <w:rPr>
          <w:color w:val="000000"/>
          <w:lang w:eastAsia="zh-CN"/>
        </w:rPr>
        <w:t>0.01</w:t>
      </w:r>
      <w:r>
        <w:rPr>
          <w:rFonts w:cs="宋体" w:hint="eastAsia"/>
          <w:color w:val="000000"/>
          <w:lang w:eastAsia="zh-CN"/>
        </w:rPr>
        <w:t>秒的不同位置．在底片记录的时间内，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球运动平均速度大，图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中的图象描述的是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球的运动．</w:t>
      </w:r>
      <w:r>
        <w:rPr>
          <w:color w:val="000000"/>
          <w:lang w:eastAsia="zh-CN"/>
        </w:rPr>
        <w:t xml:space="preserve">  </w:t>
      </w:r>
      <w:r w:rsidR="00312F4E">
        <w:rPr>
          <w:rFonts w:cs="Times New Roman"/>
          <w:noProof/>
          <w:lang w:eastAsia="zh-CN"/>
        </w:rPr>
        <w:pict>
          <v:shape id="_x0000_i1041" type="#_x0000_t75" alt=" " style="width:255pt;height:102.75pt;visibility:visible">
            <v:imagedata r:id="rId23" o:title=""/>
          </v:shape>
        </w:pic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、某物体做直线运动时的路程随时间变化的图象如图所示．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7min</w:t>
      </w:r>
      <w:r>
        <w:rPr>
          <w:rFonts w:cs="宋体" w:hint="eastAsia"/>
          <w:color w:val="000000"/>
          <w:lang w:eastAsia="zh-CN"/>
        </w:rPr>
        <w:t>内该物体运动的路程为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9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10min</w:t>
      </w:r>
      <w:r>
        <w:rPr>
          <w:rFonts w:cs="宋体" w:hint="eastAsia"/>
          <w:color w:val="000000"/>
          <w:lang w:eastAsia="zh-CN"/>
        </w:rPr>
        <w:t>内物体做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运动，速度为</w:t>
      </w:r>
      <w:r>
        <w:rPr>
          <w:color w:val="000000"/>
          <w:lang w:eastAsia="zh-CN"/>
        </w:rPr>
        <w:t>________m/s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 w:rsidR="00312F4E">
        <w:rPr>
          <w:rFonts w:cs="Times New Roman"/>
          <w:noProof/>
          <w:lang w:eastAsia="zh-CN"/>
        </w:rPr>
        <w:pict>
          <v:shape id="_x0000_i1042" type="#_x0000_t75" alt=" " style="width:125.25pt;height:87.75pt;visibility:visible">
            <v:imagedata r:id="rId24" o:title=""/>
          </v:shape>
        </w:pict>
      </w:r>
    </w:p>
    <w:p w:rsidR="00F03528" w:rsidRDefault="00F03528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三、计算题（共</w:t>
      </w:r>
      <w:r>
        <w:rPr>
          <w:b/>
          <w:bCs/>
          <w:sz w:val="24"/>
          <w:szCs w:val="24"/>
          <w:lang w:eastAsia="zh-CN"/>
        </w:rPr>
        <w:t>3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15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、我们对着高墙喊话，过一会儿能听到回声．若从发出声音到听到回声历时</w:t>
      </w:r>
      <w:r>
        <w:rPr>
          <w:color w:val="000000"/>
          <w:lang w:eastAsia="zh-CN"/>
        </w:rPr>
        <w:t>2s</w:t>
      </w:r>
      <w:r>
        <w:rPr>
          <w:rFonts w:cs="宋体" w:hint="eastAsia"/>
          <w:color w:val="000000"/>
          <w:lang w:eastAsia="zh-CN"/>
        </w:rPr>
        <w:t>，则喊话人距高墙的距离为多少米？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22</w:t>
      </w:r>
      <w:r>
        <w:rPr>
          <w:rFonts w:cs="宋体" w:hint="eastAsia"/>
          <w:color w:val="000000"/>
          <w:lang w:eastAsia="zh-CN"/>
        </w:rPr>
        <w:t>、一列火车以</w:t>
      </w:r>
      <w:r>
        <w:rPr>
          <w:color w:val="000000"/>
          <w:lang w:eastAsia="zh-CN"/>
        </w:rPr>
        <w:t>25m/s</w:t>
      </w:r>
      <w:r>
        <w:rPr>
          <w:rFonts w:cs="宋体" w:hint="eastAsia"/>
          <w:color w:val="000000"/>
          <w:lang w:eastAsia="zh-CN"/>
        </w:rPr>
        <w:t>的速度通过长为</w:t>
      </w:r>
      <w:r>
        <w:rPr>
          <w:color w:val="000000"/>
          <w:lang w:eastAsia="zh-CN"/>
        </w:rPr>
        <w:t>1200m</w:t>
      </w:r>
      <w:r>
        <w:rPr>
          <w:rFonts w:cs="宋体" w:hint="eastAsia"/>
          <w:color w:val="000000"/>
          <w:lang w:eastAsia="zh-CN"/>
        </w:rPr>
        <w:t>的铁架桥用时</w:t>
      </w:r>
      <w:r>
        <w:rPr>
          <w:color w:val="000000"/>
          <w:lang w:eastAsia="zh-CN"/>
        </w:rPr>
        <w:t>58s</w:t>
      </w:r>
      <w:r>
        <w:rPr>
          <w:rFonts w:cs="宋体" w:hint="eastAsia"/>
          <w:color w:val="000000"/>
          <w:lang w:eastAsia="zh-CN"/>
        </w:rPr>
        <w:t>，现以相同的速度通过一隧道用时</w:t>
      </w:r>
      <w:r>
        <w:rPr>
          <w:color w:val="000000"/>
          <w:lang w:eastAsia="zh-CN"/>
        </w:rPr>
        <w:t>30s</w:t>
      </w:r>
      <w:r>
        <w:rPr>
          <w:rFonts w:cs="宋体" w:hint="eastAsia"/>
          <w:color w:val="000000"/>
          <w:lang w:eastAsia="zh-CN"/>
        </w:rPr>
        <w:t>，试求该隧道的长．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23</w:t>
      </w:r>
      <w:r>
        <w:rPr>
          <w:rFonts w:cs="宋体" w:hint="eastAsia"/>
          <w:color w:val="000000"/>
          <w:lang w:eastAsia="zh-CN"/>
        </w:rPr>
        <w:t>、阜建高速全长</w:t>
      </w:r>
      <w:r>
        <w:rPr>
          <w:color w:val="000000"/>
          <w:lang w:eastAsia="zh-CN"/>
        </w:rPr>
        <w:t>36km</w:t>
      </w:r>
      <w:r>
        <w:rPr>
          <w:rFonts w:cs="宋体" w:hint="eastAsia"/>
          <w:color w:val="000000"/>
          <w:lang w:eastAsia="zh-CN"/>
        </w:rPr>
        <w:t>，限速</w:t>
      </w:r>
      <w:r>
        <w:rPr>
          <w:color w:val="000000"/>
          <w:lang w:eastAsia="zh-CN"/>
        </w:rPr>
        <w:t>120km/h</w:t>
      </w:r>
      <w:r>
        <w:rPr>
          <w:rFonts w:cs="宋体" w:hint="eastAsia"/>
          <w:color w:val="000000"/>
          <w:lang w:eastAsia="zh-CN"/>
        </w:rPr>
        <w:t>．一辆汽车从</w:t>
      </w: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50</w:t>
      </w:r>
      <w:r>
        <w:rPr>
          <w:rFonts w:cs="宋体" w:hint="eastAsia"/>
          <w:color w:val="000000"/>
          <w:lang w:eastAsia="zh-CN"/>
        </w:rPr>
        <w:t>从阜宁出发，</w:t>
      </w: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05</w:t>
      </w:r>
      <w:r>
        <w:rPr>
          <w:rFonts w:cs="宋体" w:hint="eastAsia"/>
          <w:color w:val="000000"/>
          <w:lang w:eastAsia="zh-CN"/>
        </w:rPr>
        <w:t>驶过该路段．该车是否超速？依据是什么？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四、综合题（共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20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24</w:t>
      </w:r>
      <w:r>
        <w:rPr>
          <w:rFonts w:cs="宋体" w:hint="eastAsia"/>
          <w:color w:val="000000"/>
          <w:lang w:eastAsia="zh-CN"/>
        </w:rPr>
        <w:t>、一列长为</w:t>
      </w:r>
      <w:r>
        <w:rPr>
          <w:color w:val="000000"/>
          <w:lang w:eastAsia="zh-CN"/>
        </w:rPr>
        <w:t>360m</w:t>
      </w:r>
      <w:r>
        <w:rPr>
          <w:rFonts w:cs="宋体" w:hint="eastAsia"/>
          <w:color w:val="000000"/>
          <w:lang w:eastAsia="zh-CN"/>
        </w:rPr>
        <w:t>的火车匀速驶过长为</w:t>
      </w:r>
      <w:r>
        <w:rPr>
          <w:color w:val="000000"/>
          <w:lang w:eastAsia="zh-CN"/>
        </w:rPr>
        <w:t>1800m</w:t>
      </w:r>
      <w:r>
        <w:rPr>
          <w:rFonts w:cs="宋体" w:hint="eastAsia"/>
          <w:color w:val="000000"/>
          <w:lang w:eastAsia="zh-CN"/>
        </w:rPr>
        <w:t>的大桥，测得火车通过大桥的时间为</w:t>
      </w:r>
      <w:r>
        <w:rPr>
          <w:color w:val="000000"/>
          <w:lang w:eastAsia="zh-CN"/>
        </w:rPr>
        <w:t>54s</w:t>
      </w:r>
      <w:r>
        <w:rPr>
          <w:rFonts w:cs="宋体" w:hint="eastAsia"/>
          <w:color w:val="000000"/>
          <w:lang w:eastAsia="zh-CN"/>
        </w:rPr>
        <w:t>．求：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火车的速度；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火车在桥上运行的时间．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25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德阳）小明家离学校</w:t>
      </w:r>
      <w:r>
        <w:rPr>
          <w:color w:val="000000"/>
          <w:lang w:eastAsia="zh-CN"/>
        </w:rPr>
        <w:t>2km</w:t>
      </w:r>
      <w:r>
        <w:rPr>
          <w:rFonts w:cs="宋体" w:hint="eastAsia"/>
          <w:color w:val="000000"/>
          <w:lang w:eastAsia="zh-CN"/>
        </w:rPr>
        <w:t>，他以</w:t>
      </w:r>
      <w:r>
        <w:rPr>
          <w:color w:val="000000"/>
          <w:lang w:eastAsia="zh-CN"/>
        </w:rPr>
        <w:t>5km/h</w:t>
      </w:r>
      <w:r>
        <w:rPr>
          <w:rFonts w:cs="宋体" w:hint="eastAsia"/>
          <w:color w:val="000000"/>
          <w:lang w:eastAsia="zh-CN"/>
        </w:rPr>
        <w:t>的速度步行上学，出发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分钟后小明父亲发现小明的教科书忘记带上，立即以</w:t>
      </w:r>
      <w:r>
        <w:rPr>
          <w:color w:val="000000"/>
          <w:lang w:eastAsia="zh-CN"/>
        </w:rPr>
        <w:t>10km/h</w:t>
      </w:r>
      <w:r>
        <w:rPr>
          <w:rFonts w:cs="宋体" w:hint="eastAsia"/>
          <w:color w:val="000000"/>
          <w:lang w:eastAsia="zh-CN"/>
        </w:rPr>
        <w:t>的速度沿小明上学的方向骑车去追小明；求：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小明父亲经多少分钟能追上小明？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如果小明父亲发现小明忘记带教科书的同时，小明也发现自己的教科书忘记带上并立即掉头返回，问小明与父亲在途中相遇时离学校多少千米（小数点后保留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位有效数字）？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br w:type="page"/>
      </w:r>
    </w:p>
    <w:p w:rsidR="00F03528" w:rsidRDefault="00F03528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答案解析部分</w:t>
      </w:r>
    </w:p>
    <w:p w:rsidR="00F03528" w:rsidRDefault="00F03528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一、单选题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速度与物体运动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5m/s</w:t>
      </w:r>
      <w:r>
        <w:rPr>
          <w:rFonts w:cs="宋体" w:hint="eastAsia"/>
          <w:color w:val="000000"/>
          <w:lang w:eastAsia="zh-CN"/>
        </w:rPr>
        <w:t>的速度表示物体在每秒内要通过</w:t>
      </w:r>
      <w:r>
        <w:rPr>
          <w:color w:val="000000"/>
          <w:lang w:eastAsia="zh-CN"/>
        </w:rPr>
        <w:t xml:space="preserve">5m </w:t>
      </w:r>
      <w:r>
        <w:rPr>
          <w:rFonts w:cs="宋体" w:hint="eastAsia"/>
          <w:color w:val="000000"/>
          <w:lang w:eastAsia="zh-CN"/>
        </w:rPr>
        <w:t>的路程，蜗牛显然达不到，因此选项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可以排除．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、步行人一秒大约为一步距离，因此人步行的速度约</w:t>
      </w:r>
      <w:r>
        <w:rPr>
          <w:color w:val="000000"/>
          <w:lang w:eastAsia="zh-CN"/>
        </w:rPr>
        <w:t>1m/s</w:t>
      </w:r>
      <w:r>
        <w:rPr>
          <w:rFonts w:cs="宋体" w:hint="eastAsia"/>
          <w:color w:val="000000"/>
          <w:lang w:eastAsia="zh-CN"/>
        </w:rPr>
        <w:t>，则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选项错误；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、自行车的速度约</w:t>
      </w:r>
      <w:r>
        <w:rPr>
          <w:color w:val="000000"/>
          <w:lang w:eastAsia="zh-CN"/>
        </w:rPr>
        <w:t>5m/s</w:t>
      </w:r>
      <w:r>
        <w:rPr>
          <w:rFonts w:cs="宋体" w:hint="eastAsia"/>
          <w:color w:val="000000"/>
          <w:lang w:eastAsia="zh-CN"/>
        </w:rPr>
        <w:t>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选项正确；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、描述汽车的速度常用</w:t>
      </w:r>
      <w:r>
        <w:rPr>
          <w:color w:val="000000"/>
          <w:lang w:eastAsia="zh-CN"/>
        </w:rPr>
        <w:t>km/h</w:t>
      </w:r>
      <w:r>
        <w:rPr>
          <w:rFonts w:cs="宋体" w:hint="eastAsia"/>
          <w:color w:val="000000"/>
          <w:lang w:eastAsia="zh-CN"/>
        </w:rPr>
        <w:t>作单位，单位换算可得</w:t>
      </w:r>
      <w:r>
        <w:rPr>
          <w:color w:val="000000"/>
          <w:lang w:eastAsia="zh-CN"/>
        </w:rPr>
        <w:t>5m/s=5×3.6km/h=18km/h</w:t>
      </w:r>
      <w:r>
        <w:rPr>
          <w:rFonts w:cs="宋体" w:hint="eastAsia"/>
          <w:color w:val="000000"/>
          <w:lang w:eastAsia="zh-CN"/>
        </w:rPr>
        <w:t>，这与我们通常认识的汽车每小时行驶几十公里相差也比较远，故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选项错误．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【分析】结合日常生活经验，根据我们对于物体运动速度的了解来作答．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运动快慢的比较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【解答】解：运动员的速度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43" type="#_x0000_t75" alt=" " style="width:9pt;height:16.5pt;visibility:visible">
            <v:imagedata r:id="rId10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44" type="#_x0000_t75" alt=" " style="width:24pt;height:21pt;visibility:visible">
            <v:imagedata r:id="rId25" o:title=""/>
          </v:shape>
        </w:pict>
      </w:r>
      <w:r>
        <w:rPr>
          <w:color w:val="000000"/>
          <w:lang w:eastAsia="zh-CN"/>
        </w:rPr>
        <w:t>=10m/s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汽车行驶的速度是</w:t>
      </w:r>
      <w:r>
        <w:rPr>
          <w:color w:val="000000"/>
          <w:lang w:eastAsia="zh-CN"/>
        </w:rPr>
        <w:t xml:space="preserve">54km/h=54× </w:t>
      </w:r>
      <w:r w:rsidR="00312F4E">
        <w:rPr>
          <w:rFonts w:cs="Times New Roman"/>
          <w:noProof/>
          <w:lang w:eastAsia="zh-CN"/>
        </w:rPr>
        <w:pict>
          <v:shape id="_x0000_i1045" type="#_x0000_t75" alt=" " style="width:18.75pt;height:21pt;visibility:visible">
            <v:imagedata r:id="rId26" o:title=""/>
          </v:shape>
        </w:pict>
      </w:r>
      <w:r>
        <w:rPr>
          <w:color w:val="000000"/>
          <w:lang w:eastAsia="zh-CN"/>
        </w:rPr>
        <w:t>m/s=15m/s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羚羊奔跑的速度是</w:t>
      </w:r>
      <w:r>
        <w:rPr>
          <w:color w:val="000000"/>
          <w:lang w:eastAsia="zh-CN"/>
        </w:rPr>
        <w:t>20m/s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因此速度最小的是运动员，其次是汽车，最快的是羚羊．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【分析】由速度公式求出运动员的速度，根据速度单位间的换算关系，统一各物体的速度单位，然后比较速度的大小．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</w:rPr>
        <w:t>3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速度公式及其应用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【解答】解：小华步行的速度约为</w:t>
      </w:r>
      <w:r>
        <w:rPr>
          <w:color w:val="000000"/>
        </w:rPr>
        <w:t>v=1m/s</w:t>
      </w:r>
      <w:r>
        <w:rPr>
          <w:rFonts w:cs="宋体" w:hint="eastAsia"/>
          <w:color w:val="000000"/>
        </w:rPr>
        <w:t>，步行的时间</w:t>
      </w:r>
      <w:r>
        <w:rPr>
          <w:color w:val="000000"/>
        </w:rPr>
        <w:t>t=10min=600s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由</w:t>
      </w:r>
      <w:r>
        <w:rPr>
          <w:color w:val="000000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46" type="#_x0000_t75" alt=" " style="width:9pt;height:16.5pt;visibility:visible">
            <v:imagedata r:id="rId10" o:title=""/>
          </v:shape>
        </w:pict>
      </w:r>
      <w:r>
        <w:rPr>
          <w:rFonts w:cs="宋体" w:hint="eastAsia"/>
          <w:color w:val="000000"/>
        </w:rPr>
        <w:t>可得，小华的家到学校的路程：</w:t>
      </w:r>
      <w:r>
        <w:rPr>
          <w:rFonts w:cs="Times New Roman"/>
        </w:rPr>
        <w:br/>
      </w:r>
      <w:r>
        <w:rPr>
          <w:color w:val="000000"/>
        </w:rPr>
        <w:t>s=vt=1m/s×600s=600m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故选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  <w:lang w:eastAsia="zh-CN"/>
        </w:rPr>
        <w:t>【分析】人们步行的速度大约为</w:t>
      </w:r>
      <w:r>
        <w:rPr>
          <w:color w:val="000000"/>
          <w:lang w:eastAsia="zh-CN"/>
        </w:rPr>
        <w:t>1m/s</w:t>
      </w:r>
      <w:r>
        <w:rPr>
          <w:rFonts w:cs="宋体" w:hint="eastAsia"/>
          <w:color w:val="000000"/>
          <w:lang w:eastAsia="zh-CN"/>
        </w:rPr>
        <w:t>，知道步行的时间，根据</w:t>
      </w:r>
      <w:r>
        <w:rPr>
          <w:color w:val="000000"/>
          <w:lang w:eastAsia="zh-CN"/>
        </w:rPr>
        <w:t>s=vt</w:t>
      </w:r>
      <w:r>
        <w:rPr>
          <w:rFonts w:cs="宋体" w:hint="eastAsia"/>
          <w:color w:val="000000"/>
          <w:lang w:eastAsia="zh-CN"/>
        </w:rPr>
        <w:t>求出小华步行的距离即为小华家到学校的路程．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速度的计算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【解答】解：因为不知道物体是做匀加速运动，还是匀减速运动，还是匀速运动，还是更复杂的变加速运动．所以无法判断物体在前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秒内的速度．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【分析】因为不知道物体的运动状态，故无法判断前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秒内的速度．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速度公式及其应用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lastRenderedPageBreak/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车以速度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做匀速直线运动到乙地；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由于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先加速后减速，达到乙地时速度恰好还是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；所以它在整个运动过程中的平均速度都比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大，经过相同的路程，它的时间肯定比匀速运动的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而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因先减速后加速，达到乙地时速度恰好还是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；它在整个运动过程中的平均速度都比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小，所以在相等的路程内它的时间比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大．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由此可知，三辆汽车运动时间的大小关系为：</w:t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b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【分析】因为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先加速后减速，所以它在整个运动过程中的速度都比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大，所以相对时间内它通过的路程肯定比匀速运动的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大；而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因先减速后加速，它在整个运动过程中都以比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小的速度在运动，所以在相等时间内它通过的路程比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小，据此利用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47" type="#_x0000_t75" alt=" " style="width:9pt;height:16.5pt;visibility:visible">
            <v:imagedata r:id="rId10" o:title=""/>
          </v:shape>
        </w:pict>
      </w:r>
      <w:r>
        <w:rPr>
          <w:rFonts w:cs="宋体" w:hint="eastAsia"/>
          <w:color w:val="000000"/>
          <w:lang w:eastAsia="zh-CN"/>
        </w:rPr>
        <w:t>比较三辆汽车运动时间的大小．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匀速直线运动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s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图象反映物体的路程随时间变化的关系，由图可知，甲中物体保持静止；乙中物体路程与时间成正比，物体做匀速直线运动；</w:t>
      </w:r>
      <w:r>
        <w:rPr>
          <w:color w:val="000000"/>
          <w:lang w:eastAsia="zh-CN"/>
        </w:rPr>
        <w:t xml:space="preserve">  v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图象反应物体的速度随时间的变化关系，由图可知，丙中速度均匀增加，物体做匀加速直线运动；丁中物体速度保持不变，故物体在做匀速直线运动．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故四个图象表示相同的物理意义的是乙和丁；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）匀速直线运动的物体，它的路程和时间的比值（速度）是一定的，路程和时间成正比；（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）速度不随时间变化，速度和时间的图象就是一条平行于横轴的射线．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速度与物体运动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【解答】解：甲车在</w:t>
      </w:r>
      <w:r>
        <w:rPr>
          <w:color w:val="000000"/>
          <w:lang w:eastAsia="zh-CN"/>
        </w:rPr>
        <w:t>8s</w:t>
      </w:r>
      <w:r>
        <w:rPr>
          <w:rFonts w:cs="宋体" w:hint="eastAsia"/>
          <w:color w:val="000000"/>
          <w:lang w:eastAsia="zh-CN"/>
        </w:rPr>
        <w:t>内运动了</w:t>
      </w:r>
      <w:r>
        <w:rPr>
          <w:color w:val="000000"/>
          <w:lang w:eastAsia="zh-CN"/>
        </w:rPr>
        <w:t>0.8m</w:t>
      </w:r>
      <w:r>
        <w:rPr>
          <w:rFonts w:cs="宋体" w:hint="eastAsia"/>
          <w:color w:val="000000"/>
          <w:lang w:eastAsia="zh-CN"/>
        </w:rPr>
        <w:t>，所以甲车的运动速度：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48" type="#_x0000_t75" alt=" " style="width:51.75pt;height:24pt;visibility:visible">
            <v:imagedata r:id="rId27" o:title=""/>
          </v:shape>
        </w:pict>
      </w:r>
      <w:r>
        <w:rPr>
          <w:color w:val="000000"/>
          <w:lang w:eastAsia="zh-CN"/>
        </w:rPr>
        <w:t>=0.1m/s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乙车在</w:t>
      </w:r>
      <w:r>
        <w:rPr>
          <w:color w:val="000000"/>
          <w:lang w:eastAsia="zh-CN"/>
        </w:rPr>
        <w:t>12s</w:t>
      </w:r>
      <w:r>
        <w:rPr>
          <w:rFonts w:cs="宋体" w:hint="eastAsia"/>
          <w:color w:val="000000"/>
          <w:lang w:eastAsia="zh-CN"/>
        </w:rPr>
        <w:t>内运动了</w:t>
      </w:r>
      <w:r>
        <w:rPr>
          <w:color w:val="000000"/>
          <w:lang w:eastAsia="zh-CN"/>
        </w:rPr>
        <w:t>2.4m</w:t>
      </w:r>
      <w:r>
        <w:rPr>
          <w:rFonts w:cs="宋体" w:hint="eastAsia"/>
          <w:color w:val="000000"/>
          <w:lang w:eastAsia="zh-CN"/>
        </w:rPr>
        <w:t>，所以乙车的运动速度：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乙</w: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49" type="#_x0000_t75" alt=" " style="width:51.75pt;height:24pt;visibility:visible">
            <v:imagedata r:id="rId28" o:title=""/>
          </v:shape>
        </w:pict>
      </w:r>
      <w:r>
        <w:rPr>
          <w:color w:val="000000"/>
          <w:lang w:eastAsia="zh-CN"/>
        </w:rPr>
        <w:t>=0.2m/s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所以乙车运动快．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【分析】在图象上任意找一对应的路程和时间，分别计算甲乙两电动车的速度，比较甲乙的运动快慢．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运动快慢的比较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【解答】解：观众看到刘翔跑在前面，因为两人是同时起跑，此时用的时间是相同的，刘翔通过的距离长，故观众认为刘翔跑得快；刘翔在</w:t>
      </w:r>
      <w:r>
        <w:rPr>
          <w:color w:val="000000"/>
          <w:lang w:eastAsia="zh-CN"/>
        </w:rPr>
        <w:t>110</w:t>
      </w:r>
      <w:r>
        <w:rPr>
          <w:rFonts w:cs="宋体" w:hint="eastAsia"/>
          <w:color w:val="000000"/>
          <w:lang w:eastAsia="zh-CN"/>
        </w:rPr>
        <w:t>米的路程内，用的时间比奥利弗最短，故裁判员认为刘翔跑得快．故</w:t>
      </w:r>
      <w:r>
        <w:rPr>
          <w:color w:val="000000"/>
          <w:lang w:eastAsia="zh-CN"/>
        </w:rPr>
        <w:t>ACD</w:t>
      </w:r>
      <w:r>
        <w:rPr>
          <w:rFonts w:cs="宋体" w:hint="eastAsia"/>
          <w:color w:val="000000"/>
          <w:lang w:eastAsia="zh-CN"/>
        </w:rPr>
        <w:t>错误，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正确．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【分析】比较物体运动快慢的方法有两种：一是在相同时间内比较通过路程的远近；二是通过相同的路程比较所用时间的长短．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匀速直线运动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【解答】解：因为物体已经在做匀速直线运动了，即其速度大小不再发生变化；也就是说，其速</w:t>
      </w:r>
      <w:r>
        <w:rPr>
          <w:rFonts w:cs="宋体" w:hint="eastAsia"/>
          <w:color w:val="000000"/>
          <w:lang w:eastAsia="zh-CN"/>
        </w:rPr>
        <w:lastRenderedPageBreak/>
        <w:t>度与时间和路程不成比例；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正确、</w:t>
      </w:r>
      <w:r>
        <w:rPr>
          <w:color w:val="000000"/>
          <w:lang w:eastAsia="zh-CN"/>
        </w:rPr>
        <w:t>ABD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【分析】物体做匀速直线运动时，速度大小保持不变，与路程和时间的大小无关．据此分析判断．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速度公式及其应用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、由图象可知，横轴表示时间，纵轴表示路程，在</w:t>
      </w:r>
      <w:r>
        <w:rPr>
          <w:color w:val="000000"/>
          <w:lang w:eastAsia="zh-CN"/>
        </w:rPr>
        <w:t>10min</w:t>
      </w:r>
      <w:r>
        <w:rPr>
          <w:rFonts w:cs="宋体" w:hint="eastAsia"/>
          <w:color w:val="000000"/>
          <w:lang w:eastAsia="zh-CN"/>
        </w:rPr>
        <w:t>是两同学相遇，相遇时甲行驶了</w:t>
      </w:r>
      <w:r>
        <w:rPr>
          <w:color w:val="000000"/>
          <w:lang w:eastAsia="zh-CN"/>
        </w:rPr>
        <w:t>4km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1km=3km</w:t>
      </w:r>
      <w:r>
        <w:rPr>
          <w:rFonts w:cs="宋体" w:hint="eastAsia"/>
          <w:color w:val="000000"/>
          <w:lang w:eastAsia="zh-CN"/>
        </w:rPr>
        <w:t>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错误；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、由图象可知，甲同学</w:t>
      </w:r>
      <w:r>
        <w:rPr>
          <w:color w:val="000000"/>
          <w:lang w:eastAsia="zh-CN"/>
        </w:rPr>
        <w:t>10min</w:t>
      </w:r>
      <w:r>
        <w:rPr>
          <w:rFonts w:cs="宋体" w:hint="eastAsia"/>
          <w:color w:val="000000"/>
          <w:lang w:eastAsia="zh-CN"/>
        </w:rPr>
        <w:t>经过的路程为</w:t>
      </w:r>
      <w:r>
        <w:rPr>
          <w:color w:val="000000"/>
          <w:lang w:eastAsia="zh-CN"/>
        </w:rPr>
        <w:t>3km</w:t>
      </w:r>
      <w:r>
        <w:rPr>
          <w:rFonts w:cs="宋体" w:hint="eastAsia"/>
          <w:color w:val="000000"/>
          <w:lang w:eastAsia="zh-CN"/>
        </w:rPr>
        <w:t>，相遇前甲的速度是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50" type="#_x0000_t75" alt=" " style="width:17.25pt;height:20.25pt;visibility:visible">
            <v:imagedata r:id="rId29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51" type="#_x0000_t75" alt=" " style="width:32.25pt;height:21pt;visibility:visible">
            <v:imagedata r:id="rId30" o:title=""/>
          </v:shape>
        </w:pict>
      </w:r>
      <w:r>
        <w:rPr>
          <w:color w:val="000000"/>
          <w:lang w:eastAsia="zh-CN"/>
        </w:rPr>
        <w:t>=0.3km/min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乙同学</w:t>
      </w:r>
      <w:r>
        <w:rPr>
          <w:color w:val="000000"/>
          <w:lang w:eastAsia="zh-CN"/>
        </w:rPr>
        <w:t>10min</w:t>
      </w:r>
      <w:r>
        <w:rPr>
          <w:rFonts w:cs="宋体" w:hint="eastAsia"/>
          <w:color w:val="000000"/>
          <w:lang w:eastAsia="zh-CN"/>
        </w:rPr>
        <w:t>经过的路程为</w:t>
      </w:r>
      <w:r>
        <w:rPr>
          <w:color w:val="000000"/>
          <w:lang w:eastAsia="zh-CN"/>
        </w:rPr>
        <w:t>1km</w:t>
      </w:r>
      <w:r>
        <w:rPr>
          <w:rFonts w:cs="宋体" w:hint="eastAsia"/>
          <w:color w:val="000000"/>
          <w:lang w:eastAsia="zh-CN"/>
        </w:rPr>
        <w:t>，相遇前乙的速度是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乙</w: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52" type="#_x0000_t75" alt=" " style="width:16.5pt;height:20.25pt;visibility:visible">
            <v:imagedata r:id="rId31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53" type="#_x0000_t75" alt=" " style="width:32.25pt;height:21pt;visibility:visible">
            <v:imagedata r:id="rId32" o:title=""/>
          </v:shape>
        </w:pict>
      </w:r>
      <w:r>
        <w:rPr>
          <w:color w:val="000000"/>
          <w:lang w:eastAsia="zh-CN"/>
        </w:rPr>
        <w:t>=0.1km/min</w:t>
      </w:r>
      <w:r>
        <w:rPr>
          <w:rFonts w:cs="宋体" w:hint="eastAsia"/>
          <w:color w:val="000000"/>
          <w:lang w:eastAsia="zh-CN"/>
        </w:rPr>
        <w:t>，则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>=3v</w:t>
      </w:r>
      <w:r>
        <w:rPr>
          <w:rFonts w:cs="宋体" w:hint="eastAsia"/>
          <w:color w:val="000000"/>
          <w:vertAlign w:val="subscript"/>
          <w:lang w:eastAsia="zh-CN"/>
        </w:rPr>
        <w:t>乙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、由图象可知，相遇后甲</w:t>
      </w:r>
      <w:r>
        <w:rPr>
          <w:color w:val="000000"/>
          <w:lang w:eastAsia="zh-CN"/>
        </w:rPr>
        <w:t>15min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10min=5min</w:t>
      </w:r>
      <w:r>
        <w:rPr>
          <w:rFonts w:cs="宋体" w:hint="eastAsia"/>
          <w:color w:val="000000"/>
          <w:lang w:eastAsia="zh-CN"/>
        </w:rPr>
        <w:t>经过的路程为</w:t>
      </w:r>
      <w:r>
        <w:rPr>
          <w:color w:val="000000"/>
          <w:lang w:eastAsia="zh-CN"/>
        </w:rPr>
        <w:t>1km</w:t>
      </w:r>
      <w:r>
        <w:rPr>
          <w:rFonts w:cs="宋体" w:hint="eastAsia"/>
          <w:color w:val="000000"/>
          <w:lang w:eastAsia="zh-CN"/>
        </w:rPr>
        <w:t>，速度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 xml:space="preserve">′= </w:t>
      </w:r>
      <w:r w:rsidR="00312F4E">
        <w:rPr>
          <w:rFonts w:cs="Times New Roman"/>
          <w:noProof/>
          <w:lang w:eastAsia="zh-CN"/>
        </w:rPr>
        <w:pict>
          <v:shape id="_x0000_i1054" type="#_x0000_t75" alt=" " style="width:18.75pt;height:24.75pt;visibility:visible">
            <v:imagedata r:id="rId33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55" type="#_x0000_t75" alt=" " style="width:25.5pt;height:21pt;visibility:visible">
            <v:imagedata r:id="rId34" o:title=""/>
          </v:shape>
        </w:pict>
      </w:r>
      <w:r>
        <w:rPr>
          <w:color w:val="000000"/>
          <w:lang w:eastAsia="zh-CN"/>
        </w:rPr>
        <w:t>=0.2km/min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>=1.5v</w:t>
      </w:r>
      <w:r>
        <w:rPr>
          <w:rFonts w:cs="宋体" w:hint="eastAsia"/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>′</w:t>
      </w:r>
      <w:r>
        <w:rPr>
          <w:rFonts w:cs="宋体" w:hint="eastAsia"/>
          <w:color w:val="000000"/>
          <w:lang w:eastAsia="zh-CN"/>
        </w:rPr>
        <w:t>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、由图象可知，整个过程，甲经过的总路程为</w:t>
      </w:r>
      <w:r>
        <w:rPr>
          <w:color w:val="000000"/>
          <w:lang w:eastAsia="zh-CN"/>
        </w:rPr>
        <w:t>4km</w:t>
      </w:r>
      <w:r>
        <w:rPr>
          <w:rFonts w:cs="宋体" w:hint="eastAsia"/>
          <w:color w:val="000000"/>
          <w:lang w:eastAsia="zh-CN"/>
        </w:rPr>
        <w:t>，总时间为</w:t>
      </w:r>
      <w:r>
        <w:rPr>
          <w:color w:val="000000"/>
          <w:lang w:eastAsia="zh-CN"/>
        </w:rPr>
        <w:t>15min</w:t>
      </w:r>
      <w:r>
        <w:rPr>
          <w:rFonts w:cs="宋体" w:hint="eastAsia"/>
          <w:color w:val="000000"/>
          <w:lang w:eastAsia="zh-CN"/>
        </w:rPr>
        <w:t>，甲的平均速度为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甲平</w: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56" type="#_x0000_t75" alt=" " style="width:25.5pt;height:24.75pt;visibility:visible">
            <v:imagedata r:id="rId35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57" type="#_x0000_t75" alt=" " style="width:31.5pt;height:21pt;visibility:visible">
            <v:imagedata r:id="rId36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58" type="#_x0000_t75" alt=" " style="width:15.75pt;height:21pt;visibility:visible">
            <v:imagedata r:id="rId37" o:title=""/>
          </v:shape>
        </w:pict>
      </w:r>
      <w:r>
        <w:rPr>
          <w:color w:val="000000"/>
          <w:lang w:eastAsia="zh-CN"/>
        </w:rPr>
        <w:t>km/min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乙经过的总路程为</w:t>
      </w:r>
      <w:r>
        <w:rPr>
          <w:color w:val="000000"/>
          <w:lang w:eastAsia="zh-CN"/>
        </w:rPr>
        <w:t>2km</w:t>
      </w:r>
      <w:r>
        <w:rPr>
          <w:rFonts w:cs="宋体" w:hint="eastAsia"/>
          <w:color w:val="000000"/>
          <w:lang w:eastAsia="zh-CN"/>
        </w:rPr>
        <w:t>，总时间为</w:t>
      </w:r>
      <w:r>
        <w:rPr>
          <w:color w:val="000000"/>
          <w:lang w:eastAsia="zh-CN"/>
        </w:rPr>
        <w:t>15min</w:t>
      </w:r>
      <w:r>
        <w:rPr>
          <w:rFonts w:cs="宋体" w:hint="eastAsia"/>
          <w:color w:val="000000"/>
          <w:lang w:eastAsia="zh-CN"/>
        </w:rPr>
        <w:t>，甲的平均速度为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乙平</w: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59" type="#_x0000_t75" alt=" " style="width:24.75pt;height:24pt;visibility:visible">
            <v:imagedata r:id="rId38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60" type="#_x0000_t75" alt=" " style="width:31.5pt;height:21pt;visibility:visible">
            <v:imagedata r:id="rId39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61" type="#_x0000_t75" alt=" " style="width:15.75pt;height:21pt;visibility:visible">
            <v:imagedata r:id="rId40" o:title=""/>
          </v:shape>
        </w:pict>
      </w:r>
      <w:r>
        <w:rPr>
          <w:color w:val="000000"/>
          <w:lang w:eastAsia="zh-CN"/>
        </w:rPr>
        <w:t>km/min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所以，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甲平</w:t>
      </w:r>
      <w:r>
        <w:rPr>
          <w:color w:val="000000"/>
          <w:lang w:eastAsia="zh-CN"/>
        </w:rPr>
        <w:t>=2v</w:t>
      </w:r>
      <w:r>
        <w:rPr>
          <w:rFonts w:cs="宋体" w:hint="eastAsia"/>
          <w:color w:val="000000"/>
          <w:vertAlign w:val="subscript"/>
          <w:lang w:eastAsia="zh-CN"/>
        </w:rPr>
        <w:t>乙平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【分析】首先使学生明确图象中横纵坐标表示的物理量分别表示是什么，然后从图象中找到需要的路程、时间，再利用速度公式求解，对各个选项进行判断．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速度与物体运动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 A</w:t>
      </w:r>
      <w:r>
        <w:rPr>
          <w:rFonts w:cs="宋体" w:hint="eastAsia"/>
          <w:color w:val="000000"/>
          <w:lang w:eastAsia="zh-CN"/>
        </w:rPr>
        <w:t>．此图象表示汽车通过的路程与所用时间成正比，也就是做匀速直线运动，故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．图象中线段与时间轴平行，意思是物体处于静止状态，故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．此图象表示汽车通过的路程随着时间的增大而减小，不是匀速直线运动，故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．此图象表示汽车通过的路程随着时间的增大而增大，汽车做加速运动，故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【分析】我们把速度不变的直线运动叫做匀速直线运动，也就是说该物体在任何时间段内通过的路程和时间的比值是个定值．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速度公式及其应用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【解答】解：已知：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>=2V</w:t>
      </w:r>
      <w:r>
        <w:rPr>
          <w:rFonts w:cs="宋体" w:hint="eastAsia"/>
          <w:color w:val="000000"/>
          <w:vertAlign w:val="subscript"/>
          <w:lang w:eastAsia="zh-CN"/>
        </w:rPr>
        <w:t>乙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S</w:t>
      </w:r>
      <w:r>
        <w:rPr>
          <w:rFonts w:cs="宋体" w:hint="eastAsia"/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>=4S</w:t>
      </w:r>
      <w:r>
        <w:rPr>
          <w:rFonts w:cs="宋体" w:hint="eastAsia"/>
          <w:color w:val="000000"/>
          <w:vertAlign w:val="subscript"/>
          <w:lang w:eastAsia="zh-CN"/>
        </w:rPr>
        <w:t>乙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那么甲、乙两物体运动时间之比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vertAlign w:val="subscript"/>
          <w:lang w:eastAsia="zh-CN"/>
        </w:rPr>
        <w:t>甲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vertAlign w:val="subscript"/>
          <w:lang w:eastAsia="zh-CN"/>
        </w:rPr>
        <w:t>乙</w: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62" type="#_x0000_t75" alt=" " style="width:18pt;height:22.5pt;visibility:visible">
            <v:imagedata r:id="rId41" o:title=""/>
          </v:shape>
        </w:pic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 xml:space="preserve"> </w:t>
      </w:r>
      <w:r w:rsidR="00312F4E">
        <w:rPr>
          <w:rFonts w:cs="Times New Roman"/>
          <w:noProof/>
          <w:lang w:eastAsia="zh-CN"/>
        </w:rPr>
        <w:lastRenderedPageBreak/>
        <w:pict>
          <v:shape id="_x0000_i1063" type="#_x0000_t75" alt=" " style="width:17.25pt;height:22.5pt;visibility:visible">
            <v:imagedata r:id="rId42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64" type="#_x0000_t75" alt=" " style="width:18pt;height:22.5pt;visibility:visible">
            <v:imagedata r:id="rId41" o:title=""/>
          </v:shape>
        </w:pict>
      </w:r>
      <w:r>
        <w:rPr>
          <w:color w:val="000000"/>
          <w:lang w:eastAsia="zh-CN"/>
        </w:rPr>
        <w:t xml:space="preserve">× </w:t>
      </w:r>
      <w:r w:rsidR="00312F4E">
        <w:rPr>
          <w:rFonts w:cs="Times New Roman"/>
          <w:noProof/>
          <w:lang w:eastAsia="zh-CN"/>
        </w:rPr>
        <w:pict>
          <v:shape id="_x0000_i1065" type="#_x0000_t75" alt=" " style="width:17.25pt;height:22.5pt;visibility:visible">
            <v:imagedata r:id="rId43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66" type="#_x0000_t75" alt=" " style="width:17.25pt;height:22.5pt;visibility:visible">
            <v:imagedata r:id="rId44" o:title=""/>
          </v:shape>
        </w:pict>
      </w:r>
      <w:r>
        <w:rPr>
          <w:color w:val="000000"/>
          <w:lang w:eastAsia="zh-CN"/>
        </w:rPr>
        <w:t xml:space="preserve">× </w:t>
      </w:r>
      <w:r w:rsidR="00312F4E">
        <w:rPr>
          <w:rFonts w:cs="Times New Roman"/>
          <w:noProof/>
          <w:lang w:eastAsia="zh-CN"/>
        </w:rPr>
        <w:pict>
          <v:shape id="_x0000_i1067" type="#_x0000_t75" alt=" " style="width:18pt;height:22.5pt;visibility:visible">
            <v:imagedata r:id="rId45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68" type="#_x0000_t75" alt=" " style="width:9.75pt;height:21pt;visibility:visible">
            <v:imagedata r:id="rId46" o:title=""/>
          </v:shape>
        </w:pict>
      </w:r>
      <w:r>
        <w:rPr>
          <w:color w:val="000000"/>
          <w:lang w:eastAsia="zh-CN"/>
        </w:rPr>
        <w:t xml:space="preserve">× </w:t>
      </w:r>
      <w:r w:rsidR="00312F4E">
        <w:rPr>
          <w:rFonts w:cs="Times New Roman"/>
          <w:noProof/>
          <w:lang w:eastAsia="zh-CN"/>
        </w:rPr>
        <w:pict>
          <v:shape id="_x0000_i1069" type="#_x0000_t75" alt=" " style="width:9.75pt;height:21pt;visibility:visible">
            <v:imagedata r:id="rId17" o:title=""/>
          </v:shape>
        </w:pict>
      </w:r>
      <w:r>
        <w:rPr>
          <w:color w:val="000000"/>
          <w:lang w:eastAsia="zh-CN"/>
        </w:rPr>
        <w:t>=2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【分析】先把甲、乙两物体的速度和行驶的路程用关系式表达出来，再根据速度公式就可解答此题．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速度公式及其应用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、乙出发</w:t>
      </w:r>
      <w:r>
        <w:rPr>
          <w:color w:val="000000"/>
          <w:lang w:eastAsia="zh-CN"/>
        </w:rPr>
        <w:t>4s</w:t>
      </w:r>
      <w:r>
        <w:rPr>
          <w:rFonts w:cs="宋体" w:hint="eastAsia"/>
          <w:color w:val="000000"/>
          <w:lang w:eastAsia="zh-CN"/>
        </w:rPr>
        <w:t>之后甲才出发，所以甲同学比乙同学晚出发</w:t>
      </w:r>
      <w:r>
        <w:rPr>
          <w:color w:val="000000"/>
          <w:lang w:eastAsia="zh-CN"/>
        </w:rPr>
        <w:t>4s</w:t>
      </w:r>
      <w:r>
        <w:rPr>
          <w:rFonts w:cs="宋体" w:hint="eastAsia"/>
          <w:color w:val="000000"/>
          <w:lang w:eastAsia="zh-CN"/>
        </w:rPr>
        <w:t>．不符合题意．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、如图，甲乙的路程和时间的比值是相同的，甲乙都进行匀速运动，甲乙都在平直的路面上步行，所以甲乙都进行匀速直线运动．不符合题意．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、如图，在</w:t>
      </w:r>
      <w:r>
        <w:rPr>
          <w:color w:val="000000"/>
          <w:lang w:eastAsia="zh-CN"/>
        </w:rPr>
        <w:t>0s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8s</w:t>
      </w:r>
      <w:r>
        <w:rPr>
          <w:rFonts w:cs="宋体" w:hint="eastAsia"/>
          <w:color w:val="000000"/>
          <w:lang w:eastAsia="zh-CN"/>
        </w:rPr>
        <w:t>内，甲乙都通过了</w:t>
      </w:r>
      <w:r>
        <w:rPr>
          <w:color w:val="000000"/>
          <w:lang w:eastAsia="zh-CN"/>
        </w:rPr>
        <w:t>5m</w:t>
      </w:r>
      <w:r>
        <w:rPr>
          <w:rFonts w:cs="宋体" w:hint="eastAsia"/>
          <w:color w:val="000000"/>
          <w:lang w:eastAsia="zh-CN"/>
        </w:rPr>
        <w:t>，通过的路程相等．不符合题意．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8s</w:t>
      </w:r>
      <w:r>
        <w:rPr>
          <w:rFonts w:cs="宋体" w:hint="eastAsia"/>
          <w:color w:val="000000"/>
          <w:lang w:eastAsia="zh-CN"/>
        </w:rPr>
        <w:t>末甲、乙通过的路程相同，但是甲运动了</w:t>
      </w:r>
      <w:r>
        <w:rPr>
          <w:color w:val="000000"/>
          <w:lang w:eastAsia="zh-CN"/>
        </w:rPr>
        <w:t>4s</w:t>
      </w:r>
      <w:r>
        <w:rPr>
          <w:rFonts w:cs="宋体" w:hint="eastAsia"/>
          <w:color w:val="000000"/>
          <w:lang w:eastAsia="zh-CN"/>
        </w:rPr>
        <w:t>，乙运动了</w:t>
      </w:r>
      <w:r>
        <w:rPr>
          <w:color w:val="000000"/>
          <w:lang w:eastAsia="zh-CN"/>
        </w:rPr>
        <w:t>8s</w:t>
      </w:r>
      <w:r>
        <w:rPr>
          <w:rFonts w:cs="宋体" w:hint="eastAsia"/>
          <w:color w:val="000000"/>
          <w:lang w:eastAsia="zh-CN"/>
        </w:rPr>
        <w:t>，运动时间不同，运动速度不同．符合题意．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从时间和路程的图象上可以得到甲乙出发是时间和运动的路程，可以看出甲乙通过的路程和时间的比值都保持不变，所以可以判断甲乙都进行匀速运动，又因为甲乙都进行直线运动，所以可以判断甲乙都在进行匀速直线运动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速度的计算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【解答】解：滑块的平均速度：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70" type="#_x0000_t75" alt=" " style="width:9pt;height:16.5pt;visibility:visible">
            <v:imagedata r:id="rId10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71" type="#_x0000_t75" alt=" " style="width:33pt;height:21pt;visibility:visible">
            <v:imagedata r:id="rId47" o:title=""/>
          </v:shape>
        </w:pict>
      </w:r>
      <w:r>
        <w:rPr>
          <w:color w:val="000000"/>
          <w:lang w:eastAsia="zh-CN"/>
        </w:rPr>
        <w:t>=0.09m/s=9cm/s</w:t>
      </w:r>
      <w:r>
        <w:rPr>
          <w:rFonts w:cs="宋体" w:hint="eastAsia"/>
          <w:color w:val="000000"/>
          <w:lang w:eastAsia="zh-CN"/>
        </w:rPr>
        <w:t>，故</w:t>
      </w:r>
      <w:r>
        <w:rPr>
          <w:color w:val="000000"/>
          <w:lang w:eastAsia="zh-CN"/>
        </w:rPr>
        <w:t>ACD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故选：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【分析】据图可知，小车从顶端滑到底端所用的时间是</w:t>
      </w:r>
      <w:r>
        <w:rPr>
          <w:color w:val="000000"/>
          <w:lang w:eastAsia="zh-CN"/>
        </w:rPr>
        <w:t>5s</w:t>
      </w:r>
      <w:r>
        <w:rPr>
          <w:rFonts w:cs="宋体" w:hint="eastAsia"/>
          <w:color w:val="000000"/>
          <w:lang w:eastAsia="zh-CN"/>
        </w:rPr>
        <w:t>，行驶的路程是</w:t>
      </w:r>
      <w:r>
        <w:rPr>
          <w:color w:val="000000"/>
          <w:lang w:eastAsia="zh-CN"/>
        </w:rPr>
        <w:t>s=45cm=0.45m</w:t>
      </w:r>
      <w:r>
        <w:rPr>
          <w:rFonts w:cs="宋体" w:hint="eastAsia"/>
          <w:color w:val="000000"/>
          <w:lang w:eastAsia="zh-CN"/>
        </w:rPr>
        <w:t>，利用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72" type="#_x0000_t75" alt=" " style="width:9pt;height:16.5pt;visibility:visible">
            <v:imagedata r:id="rId10" o:title=""/>
          </v:shape>
        </w:pict>
      </w:r>
      <w:r>
        <w:rPr>
          <w:rFonts w:cs="宋体" w:hint="eastAsia"/>
          <w:color w:val="000000"/>
          <w:lang w:eastAsia="zh-CN"/>
        </w:rPr>
        <w:t>可求出平均速度．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速度与物体运动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、由图象看出两同学在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10s</w:t>
      </w:r>
      <w:r>
        <w:rPr>
          <w:rFonts w:cs="宋体" w:hint="eastAsia"/>
          <w:color w:val="000000"/>
          <w:lang w:eastAsia="zh-CN"/>
        </w:rPr>
        <w:t>内的图象是一条斜线，表示物体做的是匀速直线运动，且在相同时间内甲同学通过的路程大于乙同学通过的路程，所以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甲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vertAlign w:val="subscript"/>
          <w:lang w:eastAsia="zh-CN"/>
        </w:rPr>
        <w:t>乙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错误；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、据图可知，物体在</w:t>
      </w: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20s</w:t>
      </w:r>
      <w:r>
        <w:rPr>
          <w:rFonts w:cs="宋体" w:hint="eastAsia"/>
          <w:color w:val="000000"/>
          <w:lang w:eastAsia="zh-CN"/>
        </w:rPr>
        <w:t>内甲静止，乙做匀速直线运动，故甲的速度小于乙的速度，故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、由图象看出两同学在</w:t>
      </w:r>
      <w:r>
        <w:rPr>
          <w:color w:val="000000"/>
          <w:lang w:eastAsia="zh-CN"/>
        </w:rPr>
        <w:t>15s</w:t>
      </w:r>
      <w:r>
        <w:rPr>
          <w:rFonts w:cs="宋体" w:hint="eastAsia"/>
          <w:color w:val="000000"/>
          <w:lang w:eastAsia="zh-CN"/>
        </w:rPr>
        <w:t>末相遇，且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15s</w:t>
      </w:r>
      <w:r>
        <w:rPr>
          <w:rFonts w:cs="宋体" w:hint="eastAsia"/>
          <w:color w:val="000000"/>
          <w:lang w:eastAsia="zh-CN"/>
        </w:rPr>
        <w:t>内通过的路程相等，都是</w:t>
      </w:r>
      <w:r>
        <w:rPr>
          <w:color w:val="000000"/>
          <w:lang w:eastAsia="zh-CN"/>
        </w:rPr>
        <w:t>100m</w:t>
      </w:r>
      <w:r>
        <w:rPr>
          <w:rFonts w:cs="宋体" w:hint="eastAsia"/>
          <w:color w:val="000000"/>
          <w:lang w:eastAsia="zh-CN"/>
        </w:rPr>
        <w:t>，且所用的时间相同，所以甲乙在这段时间内的平均速度相同，故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、据上面的分析可知，两个物体在</w:t>
      </w:r>
      <w:r>
        <w:rPr>
          <w:color w:val="000000"/>
          <w:lang w:eastAsia="zh-CN"/>
        </w:rPr>
        <w:t>15s</w:t>
      </w:r>
      <w:r>
        <w:rPr>
          <w:rFonts w:cs="宋体" w:hint="eastAsia"/>
          <w:color w:val="000000"/>
          <w:lang w:eastAsia="zh-CN"/>
        </w:rPr>
        <w:t>末相遇，故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）在</w:t>
      </w:r>
      <w:r>
        <w:rPr>
          <w:color w:val="000000"/>
          <w:lang w:eastAsia="zh-CN"/>
        </w:rPr>
        <w:t>s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图象中，一条斜线表示物体做的是匀速直线运动，根据图象读出甲乙同学在相同时间内通过的路程，即可比较出两物体的运动速度；（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）据图可知，物体在</w:t>
      </w: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20s</w:t>
      </w:r>
      <w:r>
        <w:rPr>
          <w:rFonts w:cs="宋体" w:hint="eastAsia"/>
          <w:color w:val="000000"/>
          <w:lang w:eastAsia="zh-CN"/>
        </w:rPr>
        <w:t>内甲静止，乙做匀速直线运动；（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）由图象可以看出两同学在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15s</w:t>
      </w:r>
      <w:r>
        <w:rPr>
          <w:rFonts w:cs="宋体" w:hint="eastAsia"/>
          <w:color w:val="000000"/>
          <w:lang w:eastAsia="zh-CN"/>
        </w:rPr>
        <w:t>内通过的路程相等，且在此时相遇．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二、填空题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>90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25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120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速度公式及其应用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lastRenderedPageBreak/>
        <w:t>【解析】</w:t>
      </w:r>
      <w:r>
        <w:rPr>
          <w:rFonts w:cs="宋体" w:hint="eastAsia"/>
          <w:color w:val="000000"/>
          <w:lang w:eastAsia="zh-CN"/>
        </w:rPr>
        <w:t>【解答】解：由速度盘可知，此时汽车的速度是</w:t>
      </w:r>
      <w:r>
        <w:rPr>
          <w:color w:val="000000"/>
          <w:lang w:eastAsia="zh-CN"/>
        </w:rPr>
        <w:t>90km/h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 90km/h=90× </w:t>
      </w:r>
      <w:r w:rsidR="00312F4E">
        <w:rPr>
          <w:rFonts w:cs="Times New Roman"/>
          <w:noProof/>
          <w:lang w:eastAsia="zh-CN"/>
        </w:rPr>
        <w:pict>
          <v:shape id="_x0000_i1073" type="#_x0000_t75" alt=" " style="width:18.75pt;height:21pt;visibility:visible">
            <v:imagedata r:id="rId26" o:title=""/>
          </v:shape>
        </w:pict>
      </w:r>
      <w:r>
        <w:rPr>
          <w:color w:val="000000"/>
          <w:lang w:eastAsia="zh-CN"/>
        </w:rPr>
        <w:t>m/s=25m/s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由交通标志牌可知，标志牌处距盐城的距离是</w:t>
      </w:r>
      <w:r>
        <w:rPr>
          <w:color w:val="000000"/>
          <w:lang w:eastAsia="zh-CN"/>
        </w:rPr>
        <w:t>180km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74" type="#_x0000_t75" alt=" " style="width:9pt;height:16.5pt;visibility:visible">
            <v:imagedata r:id="rId10" o:title=""/>
          </v:shape>
        </w:pict>
      </w:r>
      <w:r>
        <w:rPr>
          <w:rFonts w:cs="宋体" w:hint="eastAsia"/>
          <w:color w:val="000000"/>
          <w:lang w:eastAsia="zh-CN"/>
        </w:rPr>
        <w:t>可得，汽车到达盐城需要的时间为：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 xml:space="preserve">t= </w:t>
      </w:r>
      <w:r w:rsidR="00312F4E">
        <w:rPr>
          <w:rFonts w:cs="Times New Roman"/>
          <w:noProof/>
          <w:lang w:eastAsia="zh-CN"/>
        </w:rPr>
        <w:pict>
          <v:shape id="_x0000_i1075" type="#_x0000_t75" alt=" " style="width:9.75pt;height:15pt;visibility:visible">
            <v:imagedata r:id="rId48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76" type="#_x0000_t75" alt=" " style="width:39pt;height:21.75pt;visibility:visible">
            <v:imagedata r:id="rId49" o:title=""/>
          </v:shape>
        </w:pict>
      </w:r>
      <w:r>
        <w:rPr>
          <w:color w:val="000000"/>
          <w:lang w:eastAsia="zh-CN"/>
        </w:rPr>
        <w:t>=2h=120min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</w:t>
      </w:r>
      <w:r>
        <w:rPr>
          <w:color w:val="000000"/>
          <w:lang w:eastAsia="zh-CN"/>
        </w:rPr>
        <w:t>90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25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120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【分析】根据速度表指针的位置读出速度值，</w:t>
      </w:r>
      <w:r>
        <w:rPr>
          <w:color w:val="000000"/>
          <w:lang w:eastAsia="zh-CN"/>
        </w:rPr>
        <w:t>1m/s=3.6km/h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根据交通标志牌读出标志牌处距盐城的距离，已知速度与路程，由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77" type="#_x0000_t75" alt=" " style="width:9pt;height:16.5pt;visibility:visible">
            <v:imagedata r:id="rId10" o:title=""/>
          </v:shape>
        </w:pict>
      </w:r>
      <w:r>
        <w:rPr>
          <w:rFonts w:cs="宋体" w:hint="eastAsia"/>
          <w:color w:val="000000"/>
          <w:lang w:eastAsia="zh-CN"/>
        </w:rPr>
        <w:t>公式变形可求出汽车的行驶时间．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运动快慢；单位时间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速度公式及其应用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）物体运动的快慢可用速度描述，物体的速度大，物体运动快，速度小，物体运动慢；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速度是用来表示物体运动快慢的物理量；（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）由速度的定义式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78" type="#_x0000_t75" alt=" " style="width:9pt;height:16.5pt;visibility:visible">
            <v:imagedata r:id="rId10" o:title=""/>
          </v:shape>
        </w:pict>
      </w:r>
      <w:r>
        <w:rPr>
          <w:rFonts w:cs="宋体" w:hint="eastAsia"/>
          <w:color w:val="000000"/>
          <w:lang w:eastAsia="zh-CN"/>
        </w:rPr>
        <w:t>可知：速度等于运动物体在单位时间内通过的路程；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故答案为：运动快慢；单位时间．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【分析】在物理学中，用速度来表示物体运动快慢，即等于物体在单位时间内通过路程的多少．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12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速度公式及其应用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“40”</w:t>
      </w:r>
      <w:r>
        <w:rPr>
          <w:rFonts w:cs="宋体" w:hint="eastAsia"/>
          <w:color w:val="000000"/>
          <w:lang w:eastAsia="zh-CN"/>
        </w:rPr>
        <w:t>表示此路段机动车最大车速不能超过</w:t>
      </w:r>
      <w:r>
        <w:rPr>
          <w:color w:val="000000"/>
          <w:lang w:eastAsia="zh-CN"/>
        </w:rPr>
        <w:t>40km/h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“8km”</w:t>
      </w:r>
      <w:r>
        <w:rPr>
          <w:rFonts w:cs="宋体" w:hint="eastAsia"/>
          <w:color w:val="000000"/>
          <w:lang w:eastAsia="zh-CN"/>
        </w:rPr>
        <w:t>是里程值，表示此地到西大桥的距离为</w:t>
      </w:r>
      <w:r>
        <w:rPr>
          <w:color w:val="000000"/>
          <w:lang w:eastAsia="zh-CN"/>
        </w:rPr>
        <w:t>s=8km</w:t>
      </w:r>
      <w:r>
        <w:rPr>
          <w:rFonts w:cs="宋体" w:hint="eastAsia"/>
          <w:color w:val="000000"/>
          <w:lang w:eastAsia="zh-CN"/>
        </w:rPr>
        <w:t>，（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79" type="#_x0000_t75" alt=" " style="width:9pt;height:16.5pt;visibility:visible">
            <v:imagedata r:id="rId1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 </w:t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匀速行驶的汽车最快所需要的时间：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 xml:space="preserve">t= </w:t>
      </w:r>
      <w:r w:rsidR="00312F4E">
        <w:rPr>
          <w:rFonts w:cs="Times New Roman"/>
          <w:noProof/>
          <w:lang w:eastAsia="zh-CN"/>
        </w:rPr>
        <w:pict>
          <v:shape id="_x0000_i1080" type="#_x0000_t75" alt=" " style="width:9.75pt;height:15pt;visibility:visible">
            <v:imagedata r:id="rId48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81" type="#_x0000_t75" alt=" " style="width:39pt;height:21.75pt;visibility:visible">
            <v:imagedata r:id="rId50" o:title=""/>
          </v:shape>
        </w:pict>
      </w:r>
      <w:r>
        <w:rPr>
          <w:color w:val="000000"/>
          <w:lang w:eastAsia="zh-CN"/>
        </w:rPr>
        <w:t>=0.2h=12min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</w:t>
      </w: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“40”</w:t>
      </w:r>
      <w:r>
        <w:rPr>
          <w:rFonts w:cs="宋体" w:hint="eastAsia"/>
          <w:color w:val="000000"/>
          <w:lang w:eastAsia="zh-CN"/>
        </w:rPr>
        <w:t>是某一路段的限速值，意思是此路段机动车最大速度不能超过此数值；（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“8km”</w:t>
      </w:r>
      <w:r>
        <w:rPr>
          <w:rFonts w:cs="宋体" w:hint="eastAsia"/>
          <w:color w:val="000000"/>
          <w:lang w:eastAsia="zh-CN"/>
        </w:rPr>
        <w:t>是里程值，表示此地到某处的距离．（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）已知汽车行驶的距离和速度，利用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82" type="#_x0000_t75" alt=" " style="width:9pt;height:16.5pt;visibility:visible">
            <v:imagedata r:id="rId10" o:title=""/>
          </v:shape>
        </w:pict>
      </w:r>
      <w:r>
        <w:rPr>
          <w:rFonts w:cs="宋体" w:hint="eastAsia"/>
          <w:color w:val="000000"/>
          <w:lang w:eastAsia="zh-CN"/>
        </w:rPr>
        <w:t>计算所用时间．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乙；甲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速度与物体运动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【解答】解：根据图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可知，在相同时间内，乙通过的路程大于甲通过的路程，因此乙的平均速度大；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由于甲在相同时间内通过的路程相等，因此甲做匀速直线运动，而图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中，</w:t>
      </w:r>
      <w:r>
        <w:rPr>
          <w:color w:val="000000"/>
          <w:lang w:eastAsia="zh-CN"/>
        </w:rPr>
        <w:t>s</w:t>
      </w:r>
      <w:r>
        <w:rPr>
          <w:rFonts w:cs="宋体" w:hint="eastAsia"/>
          <w:color w:val="000000"/>
          <w:lang w:eastAsia="zh-CN"/>
        </w:rPr>
        <w:t>与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成正比，因此图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描述的是甲的运动状态．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故答案为：乙；甲．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【分析】比较相同时间通过路程的多少即可比较平均速度的大小；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先根据图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判断甲乙的运动状态，然后根据</w:t>
      </w:r>
      <w:r>
        <w:rPr>
          <w:color w:val="000000"/>
          <w:lang w:eastAsia="zh-CN"/>
        </w:rPr>
        <w:t>s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图象判断所表示物体的运动状态，从而得出结论．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；匀速直线；</w:t>
      </w:r>
      <w:r>
        <w:rPr>
          <w:color w:val="000000"/>
          <w:lang w:eastAsia="zh-CN"/>
        </w:rPr>
        <w:t xml:space="preserve">0.022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速度与物体运动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lastRenderedPageBreak/>
        <w:t>【解析】</w:t>
      </w:r>
      <w:r>
        <w:rPr>
          <w:rFonts w:cs="宋体" w:hint="eastAsia"/>
          <w:color w:val="000000"/>
          <w:lang w:eastAsia="zh-CN"/>
        </w:rPr>
        <w:t>【解答】解：据图可知，此图是路程﹣﹣时间图象，所以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7min</w:t>
      </w:r>
      <w:r>
        <w:rPr>
          <w:rFonts w:cs="宋体" w:hint="eastAsia"/>
          <w:color w:val="000000"/>
          <w:lang w:eastAsia="zh-CN"/>
        </w:rPr>
        <w:t>内该物体运动的路程为</w:t>
      </w:r>
      <w:r>
        <w:rPr>
          <w:color w:val="000000"/>
          <w:lang w:eastAsia="zh-CN"/>
        </w:rPr>
        <w:t>0m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10min</w:t>
      </w:r>
      <w:r>
        <w:rPr>
          <w:rFonts w:cs="宋体" w:hint="eastAsia"/>
          <w:color w:val="000000"/>
          <w:lang w:eastAsia="zh-CN"/>
        </w:rPr>
        <w:t>内是一条直线，所以是做匀速直线运动；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此时的速度是：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83" type="#_x0000_t75" alt=" " style="width:9pt;height:16.5pt;visibility:visible">
            <v:imagedata r:id="rId10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84" type="#_x0000_t75" alt=" " style="width:37.5pt;height:21pt;visibility:visible">
            <v:imagedata r:id="rId51" o:title=""/>
          </v:shape>
        </w:pict>
      </w:r>
      <w:r>
        <w:rPr>
          <w:color w:val="000000"/>
          <w:lang w:eastAsia="zh-CN"/>
        </w:rPr>
        <w:t>≈0.22m/s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；匀速直线；</w:t>
      </w:r>
      <w:r>
        <w:rPr>
          <w:color w:val="000000"/>
          <w:lang w:eastAsia="zh-CN"/>
        </w:rPr>
        <w:t>0.022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【分析】匀速直线运动的路程随时间均匀变化，</w:t>
      </w:r>
      <w:r>
        <w:rPr>
          <w:color w:val="000000"/>
          <w:lang w:eastAsia="zh-CN"/>
        </w:rPr>
        <w:t>s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图象是一条倾斜的直线（正比例函数图象），根据图象求出物体做匀速直线运动的时间；由图象求出前</w:t>
      </w:r>
      <w:r>
        <w:rPr>
          <w:color w:val="000000"/>
          <w:lang w:eastAsia="zh-CN"/>
        </w:rPr>
        <w:t>8s</w:t>
      </w:r>
      <w:r>
        <w:rPr>
          <w:rFonts w:cs="宋体" w:hint="eastAsia"/>
          <w:color w:val="000000"/>
          <w:lang w:eastAsia="zh-CN"/>
        </w:rPr>
        <w:t>的路程，然后由平均速度公式求出物体的平均速度．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rPr>
          <w:rFonts w:cs="Times New Roman"/>
        </w:rPr>
      </w:pPr>
      <w:r>
        <w:rPr>
          <w:rFonts w:cs="宋体" w:hint="eastAsia"/>
        </w:rPr>
        <w:t>三、计算题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</w:rPr>
        <w:t>21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解：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85" type="#_x0000_t75" alt=" " style="width:11.25pt;height:30.75pt;visibility:visible">
            <v:imagedata r:id="rId52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 </w:t>
      </w:r>
      <w:r>
        <w:rPr>
          <w:rFonts w:ascii="宋体" w:hAnsi="宋体" w:cs="宋体" w:hint="eastAsia"/>
          <w:color w:val="000000"/>
        </w:rPr>
        <w:t>∴</w:t>
      </w:r>
      <w:r>
        <w:rPr>
          <w:rFonts w:cs="宋体" w:hint="eastAsia"/>
          <w:color w:val="000000"/>
        </w:rPr>
        <w:t>声音的路程：</w:t>
      </w:r>
      <w:r>
        <w:rPr>
          <w:rFonts w:cs="Times New Roman"/>
        </w:rPr>
        <w:br/>
      </w:r>
      <w:r>
        <w:rPr>
          <w:color w:val="000000"/>
        </w:rPr>
        <w:t>s=vt=340m/s×2s=680m</w: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人距高墙的距离：</w:t>
      </w:r>
      <w:r>
        <w:rPr>
          <w:rFonts w:cs="Times New Roman"/>
        </w:rPr>
        <w:br/>
      </w:r>
      <w:r>
        <w:rPr>
          <w:color w:val="000000"/>
        </w:rPr>
        <w:t xml:space="preserve">d= </w:t>
      </w:r>
      <w:r w:rsidR="00312F4E">
        <w:rPr>
          <w:rFonts w:cs="Times New Roman"/>
          <w:noProof/>
          <w:lang w:eastAsia="zh-CN"/>
        </w:rPr>
        <w:pict>
          <v:shape id="_x0000_i1086" type="#_x0000_t75" alt=" " style="width:12pt;height:30.75pt;visibility:visible">
            <v:imagedata r:id="rId53" o:title=""/>
          </v:shape>
        </w:pict>
      </w:r>
      <w:r>
        <w:rPr>
          <w:color w:val="000000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87" type="#_x0000_t75" alt=" " style="width:32.25pt;height:30.75pt;visibility:visible">
            <v:imagedata r:id="rId54" o:title=""/>
          </v:shape>
        </w:pict>
      </w:r>
      <w:r>
        <w:rPr>
          <w:color w:val="000000"/>
        </w:rPr>
        <w:t>=340m</w: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答：喊话人距高墙的距离为</w:t>
      </w:r>
      <w:r>
        <w:rPr>
          <w:color w:val="000000"/>
        </w:rPr>
        <w:t>340</w:t>
      </w:r>
      <w:r>
        <w:rPr>
          <w:rFonts w:cs="宋体" w:hint="eastAsia"/>
          <w:color w:val="000000"/>
        </w:rPr>
        <w:t>米．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速度公式及其应用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【分析】声音在空气中的传播速度是</w:t>
      </w:r>
      <w:r>
        <w:rPr>
          <w:color w:val="000000"/>
          <w:lang w:eastAsia="zh-CN"/>
        </w:rPr>
        <w:t>340m/s</w:t>
      </w:r>
      <w:r>
        <w:rPr>
          <w:rFonts w:cs="宋体" w:hint="eastAsia"/>
          <w:color w:val="000000"/>
          <w:lang w:eastAsia="zh-CN"/>
        </w:rPr>
        <w:t>，由速度公式的变形公式可以求出声音在</w:t>
      </w:r>
      <w:r>
        <w:rPr>
          <w:color w:val="000000"/>
          <w:lang w:eastAsia="zh-CN"/>
        </w:rPr>
        <w:t>2s</w:t>
      </w:r>
      <w:r>
        <w:rPr>
          <w:rFonts w:cs="宋体" w:hint="eastAsia"/>
          <w:color w:val="000000"/>
          <w:lang w:eastAsia="zh-CN"/>
        </w:rPr>
        <w:t>内的路程，该路程是人到高墙距离的两倍，据此求出人到墙的距离．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解：由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88" type="#_x0000_t75" alt=" " style="width:11.25pt;height:30.75pt;visibility:visible">
            <v:imagedata r:id="rId52" o:title=""/>
          </v:shape>
        </w:pict>
      </w:r>
      <w:r>
        <w:rPr>
          <w:rFonts w:cs="宋体" w:hint="eastAsia"/>
          <w:color w:val="000000"/>
          <w:lang w:eastAsia="zh-CN"/>
        </w:rPr>
        <w:t>可得，火车通过铁架桥的路程：</w:t>
      </w:r>
      <w:r>
        <w:rPr>
          <w:color w:val="000000"/>
          <w:lang w:eastAsia="zh-CN"/>
        </w:rPr>
        <w:t xml:space="preserve">  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=vt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=25m/s×58s=1450m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因火车通过铁架桥的路程等于桥长加上火车长，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所以，火车的长度：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L=s</w:t>
      </w:r>
      <w:r>
        <w:rPr>
          <w:color w:val="000000"/>
          <w:vertAlign w:val="subscript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L</w:t>
      </w:r>
      <w:r>
        <w:rPr>
          <w:rFonts w:cs="宋体" w:hint="eastAsia"/>
          <w:color w:val="000000"/>
          <w:vertAlign w:val="subscript"/>
          <w:lang w:eastAsia="zh-CN"/>
        </w:rPr>
        <w:t>桥</w:t>
      </w:r>
      <w:r>
        <w:rPr>
          <w:color w:val="000000"/>
          <w:lang w:eastAsia="zh-CN"/>
        </w:rPr>
        <w:t>=1450m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1200m=250m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火车通过隧道的路程：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=vt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=25m/s=×30s=750m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因火车通过隧道的路程等于隧道的长度加上火车长，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所以，隧道的长度：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L</w:t>
      </w:r>
      <w:r>
        <w:rPr>
          <w:rFonts w:cs="宋体" w:hint="eastAsia"/>
          <w:color w:val="000000"/>
          <w:vertAlign w:val="subscript"/>
          <w:lang w:eastAsia="zh-CN"/>
        </w:rPr>
        <w:t>隧道</w:t>
      </w:r>
      <w:r>
        <w:rPr>
          <w:color w:val="000000"/>
          <w:lang w:eastAsia="zh-CN"/>
        </w:rPr>
        <w:t>=s</w:t>
      </w:r>
      <w:r>
        <w:rPr>
          <w:color w:val="000000"/>
          <w:vertAlign w:val="subscript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L=750m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250m=500m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答：该隧道的长为</w:t>
      </w:r>
      <w:r>
        <w:rPr>
          <w:color w:val="000000"/>
          <w:lang w:eastAsia="zh-CN"/>
        </w:rPr>
        <w:t>500m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速度公式及其应用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【分析】知道火车的速度和行驶的时间，根据</w:t>
      </w:r>
      <w:r>
        <w:rPr>
          <w:color w:val="000000"/>
          <w:lang w:eastAsia="zh-CN"/>
        </w:rPr>
        <w:t>s=vt</w:t>
      </w:r>
      <w:r>
        <w:rPr>
          <w:rFonts w:cs="宋体" w:hint="eastAsia"/>
          <w:color w:val="000000"/>
          <w:lang w:eastAsia="zh-CN"/>
        </w:rPr>
        <w:t>求出火车行驶的路程，根据火车通过铁架桥的路程等于桥长加上火车长可求火车的长度；火车通过隧道时，根据</w:t>
      </w:r>
      <w:r>
        <w:rPr>
          <w:color w:val="000000"/>
          <w:lang w:eastAsia="zh-CN"/>
        </w:rPr>
        <w:t>s=vt</w:t>
      </w:r>
      <w:r>
        <w:rPr>
          <w:rFonts w:cs="宋体" w:hint="eastAsia"/>
          <w:color w:val="000000"/>
          <w:lang w:eastAsia="zh-CN"/>
        </w:rPr>
        <w:t>求出火车行驶的路程，然后减去火车的长度即为隧道的长．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解：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汽车行驶的时间为</w:t>
      </w:r>
      <w:r>
        <w:rPr>
          <w:color w:val="000000"/>
          <w:lang w:eastAsia="zh-CN"/>
        </w:rPr>
        <w:t>t=9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05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50=15min=0.25h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汽车行驶的速度为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89" type="#_x0000_t75" alt=" " style="width:11.25pt;height:30.75pt;visibility:visible">
            <v:imagedata r:id="rId52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90" type="#_x0000_t75" alt=" " style="width:33pt;height:30.75pt;visibility:visible">
            <v:imagedata r:id="rId55" o:title=""/>
          </v:shape>
        </w:pict>
      </w:r>
      <w:r>
        <w:rPr>
          <w:color w:val="000000"/>
          <w:lang w:eastAsia="zh-CN"/>
        </w:rPr>
        <w:t>=144km/h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因为</w:t>
      </w:r>
      <w:r>
        <w:rPr>
          <w:color w:val="000000"/>
          <w:lang w:eastAsia="zh-CN"/>
        </w:rPr>
        <w:t>144km/h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120km/h</w:t>
      </w:r>
      <w:r>
        <w:rPr>
          <w:rFonts w:cs="宋体" w:hint="eastAsia"/>
          <w:color w:val="000000"/>
          <w:lang w:eastAsia="zh-CN"/>
        </w:rPr>
        <w:t>，所以该车超速了．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答：超速了，车辆行驶速度大于限制速度．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lastRenderedPageBreak/>
        <w:t>【考点】</w:t>
      </w:r>
      <w:r>
        <w:rPr>
          <w:rFonts w:cs="宋体" w:hint="eastAsia"/>
          <w:color w:val="000000"/>
          <w:lang w:eastAsia="zh-CN"/>
        </w:rPr>
        <w:t>速度公式及其应用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【分析】判断该车是否超速，先计算该车的行驶速度，再与限制速度比较即可知道．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四、综合题</w:t>
      </w:r>
    </w:p>
    <w:p w:rsidR="00F03528" w:rsidRDefault="00F0352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）解：火车全部在大桥内运行的路程：</w:t>
      </w:r>
      <w:r>
        <w:rPr>
          <w:color w:val="000000"/>
          <w:lang w:eastAsia="zh-CN"/>
        </w:rPr>
        <w:t xml:space="preserve">  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=L</w:t>
      </w:r>
      <w:r>
        <w:rPr>
          <w:rFonts w:cs="宋体" w:hint="eastAsia"/>
          <w:color w:val="000000"/>
          <w:vertAlign w:val="subscript"/>
          <w:lang w:eastAsia="zh-CN"/>
        </w:rPr>
        <w:t>大桥</w:t>
      </w:r>
      <w:r>
        <w:rPr>
          <w:color w:val="000000"/>
          <w:lang w:eastAsia="zh-CN"/>
        </w:rPr>
        <w:t>+L</w:t>
      </w:r>
      <w:r>
        <w:rPr>
          <w:rFonts w:cs="宋体" w:hint="eastAsia"/>
          <w:color w:val="000000"/>
          <w:vertAlign w:val="subscript"/>
          <w:lang w:eastAsia="zh-CN"/>
        </w:rPr>
        <w:t>车</w:t>
      </w:r>
      <w:r>
        <w:rPr>
          <w:color w:val="000000"/>
          <w:lang w:eastAsia="zh-CN"/>
        </w:rPr>
        <w:t>=360m+1800m=2160m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火车的速度：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91" type="#_x0000_t75" alt=" " style="width:14.25pt;height:35.25pt;visibility:visible">
            <v:imagedata r:id="rId56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92" type="#_x0000_t75" alt=" " style="width:39pt;height:30.75pt;visibility:visible">
            <v:imagedata r:id="rId57" o:title=""/>
          </v:shape>
        </w:pict>
      </w:r>
      <w:r>
        <w:rPr>
          <w:color w:val="000000"/>
          <w:lang w:eastAsia="zh-CN"/>
        </w:rPr>
        <w:t>=40m/s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）解：火车全部在大桥内运行的路程：</w:t>
      </w:r>
      <w:r>
        <w:rPr>
          <w:color w:val="000000"/>
          <w:lang w:eastAsia="zh-CN"/>
        </w:rPr>
        <w:t xml:space="preserve">  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=L</w:t>
      </w:r>
      <w:r>
        <w:rPr>
          <w:rFonts w:cs="宋体" w:hint="eastAsia"/>
          <w:color w:val="000000"/>
          <w:vertAlign w:val="subscript"/>
          <w:lang w:eastAsia="zh-CN"/>
        </w:rPr>
        <w:t>大桥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L</w:t>
      </w:r>
      <w:r>
        <w:rPr>
          <w:rFonts w:cs="宋体" w:hint="eastAsia"/>
          <w:color w:val="000000"/>
          <w:vertAlign w:val="subscript"/>
          <w:lang w:eastAsia="zh-CN"/>
        </w:rPr>
        <w:t>车</w:t>
      </w:r>
      <w:r>
        <w:rPr>
          <w:color w:val="000000"/>
          <w:lang w:eastAsia="zh-CN"/>
        </w:rPr>
        <w:t>=1800m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360m=1440m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</w:t>
      </w:r>
      <w:r>
        <w:rPr>
          <w:color w:val="000000"/>
          <w:lang w:eastAsia="zh-CN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93" type="#_x0000_t75" alt=" " style="width:11.25pt;height:30.75pt;visibility:visible">
            <v:imagedata r:id="rId52" o:title=""/>
          </v:shape>
        </w:pict>
      </w:r>
      <w:r>
        <w:rPr>
          <w:rFonts w:cs="宋体" w:hint="eastAsia"/>
          <w:color w:val="000000"/>
          <w:lang w:eastAsia="zh-CN"/>
        </w:rPr>
        <w:t>可得，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94" type="#_x0000_t75" alt=" " style="width:15pt;height:32.25pt;visibility:visible">
            <v:imagedata r:id="rId58" o:title=""/>
          </v:shape>
        </w:pict>
      </w:r>
      <w:r>
        <w:rPr>
          <w:color w:val="000000"/>
          <w:lang w:eastAsia="zh-CN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095" type="#_x0000_t75" alt=" " style="width:39.75pt;height:30.75pt;visibility:visible">
            <v:imagedata r:id="rId59" o:title=""/>
          </v:shape>
        </w:pict>
      </w:r>
      <w:r>
        <w:rPr>
          <w:color w:val="000000"/>
          <w:lang w:eastAsia="zh-CN"/>
        </w:rPr>
        <w:t>=36s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速度公式及其应用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）火车完全通过大桥行驶的路程等于大桥长加上火车长，知道行驶时间，利用速度公式求火车的运行速度；（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）火车全部在大桥内运行的路程等于大桥长与火车长的差，求出了火车速度，再根据速度公式就会求出火车全部在大桥内运行的时间．</w:t>
      </w:r>
      <w:r>
        <w:rPr>
          <w:color w:val="000000"/>
          <w:lang w:eastAsia="zh-CN"/>
        </w:rPr>
        <w:t xml:space="preserve">    </w:t>
      </w:r>
    </w:p>
    <w:p w:rsidR="00F03528" w:rsidRDefault="00F03528">
      <w:pPr>
        <w:spacing w:after="0"/>
        <w:rPr>
          <w:rFonts w:cs="Times New Roman"/>
        </w:rPr>
      </w:pPr>
      <w:r>
        <w:rPr>
          <w:color w:val="000000"/>
        </w:rPr>
        <w:t>25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）解：由</w:t>
      </w:r>
      <w:r>
        <w:rPr>
          <w:color w:val="000000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96" type="#_x0000_t75" alt=" " style="width:10.5pt;height:31.5pt;visibility:visible">
            <v:imagedata r:id="rId60" o:title=""/>
          </v:shape>
        </w:pict>
      </w:r>
      <w:r>
        <w:rPr>
          <w:rFonts w:cs="宋体" w:hint="eastAsia"/>
          <w:color w:val="000000"/>
        </w:rPr>
        <w:t>可得，小明行驶的路程，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>=v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t</w:t>
      </w:r>
      <w:r>
        <w:rPr>
          <w:color w:val="000000"/>
          <w:vertAlign w:val="subscript"/>
        </w:rPr>
        <w:t>0</w:t>
      </w:r>
      <w:r>
        <w:rPr>
          <w:color w:val="000000"/>
        </w:rPr>
        <w:t>+t</w:t>
      </w:r>
      <w:r>
        <w:rPr>
          <w:rFonts w:cs="宋体" w:hint="eastAsia"/>
          <w:color w:val="000000"/>
        </w:rPr>
        <w:t>），①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小明父亲行驶的路程等于小明行驶的路程，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=s</w:t>
      </w:r>
      <w:r>
        <w:rPr>
          <w:color w:val="000000"/>
          <w:vertAlign w:val="subscript"/>
        </w:rPr>
        <w:t>1</w:t>
      </w:r>
      <w:r>
        <w:rPr>
          <w:color w:val="000000"/>
        </w:rPr>
        <w:t>=v</w:t>
      </w:r>
      <w:r>
        <w:rPr>
          <w:color w:val="000000"/>
          <w:vertAlign w:val="subscript"/>
        </w:rPr>
        <w:t>2</w:t>
      </w:r>
      <w:r>
        <w:rPr>
          <w:color w:val="000000"/>
        </w:rPr>
        <w:t>t</w:t>
      </w:r>
      <w:r>
        <w:rPr>
          <w:rFonts w:cs="宋体" w:hint="eastAsia"/>
          <w:color w:val="000000"/>
        </w:rPr>
        <w:t>，②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由①②可得，</w:t>
      </w:r>
      <w:r>
        <w:rPr>
          <w:color w:val="000000"/>
        </w:rPr>
        <w:t>v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t</w:t>
      </w:r>
      <w:r>
        <w:rPr>
          <w:color w:val="000000"/>
          <w:vertAlign w:val="subscript"/>
        </w:rPr>
        <w:t>0</w:t>
      </w:r>
      <w:r>
        <w:rPr>
          <w:color w:val="000000"/>
        </w:rPr>
        <w:t>+t</w:t>
      </w:r>
      <w:r>
        <w:rPr>
          <w:rFonts w:cs="宋体" w:hint="eastAsia"/>
          <w:color w:val="000000"/>
        </w:rPr>
        <w:t>），</w:t>
      </w:r>
      <w:r>
        <w:rPr>
          <w:color w:val="000000"/>
        </w:rPr>
        <w:t>=v</w:t>
      </w:r>
      <w:r>
        <w:rPr>
          <w:color w:val="000000"/>
          <w:vertAlign w:val="subscript"/>
        </w:rPr>
        <w:t>2</w:t>
      </w:r>
      <w:r>
        <w:rPr>
          <w:color w:val="000000"/>
        </w:rPr>
        <w:t>t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5km/h×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 xml:space="preserve">5× </w:t>
      </w:r>
      <w:r w:rsidR="00312F4E">
        <w:rPr>
          <w:rFonts w:cs="Times New Roman"/>
          <w:noProof/>
          <w:lang w:eastAsia="zh-CN"/>
        </w:rPr>
        <w:pict>
          <v:shape id="_x0000_i1097" type="#_x0000_t75" alt=" " style="width:16.5pt;height:31.5pt;visibility:visible">
            <v:imagedata r:id="rId61" o:title=""/>
          </v:shape>
        </w:pict>
      </w:r>
      <w:r>
        <w:rPr>
          <w:color w:val="000000"/>
        </w:rPr>
        <w:t>h+t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=10km/ht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解得：</w:t>
      </w:r>
      <w:r>
        <w:rPr>
          <w:color w:val="000000"/>
        </w:rPr>
        <w:t xml:space="preserve">t= </w:t>
      </w:r>
      <w:r w:rsidR="00312F4E">
        <w:rPr>
          <w:rFonts w:cs="Times New Roman"/>
          <w:noProof/>
          <w:lang w:eastAsia="zh-CN"/>
        </w:rPr>
        <w:pict>
          <v:shape id="_x0000_i1098" type="#_x0000_t75" alt=" " style="width:16.5pt;height:31.5pt;visibility:visible">
            <v:imagedata r:id="rId62" o:title=""/>
          </v:shape>
        </w:pict>
      </w:r>
      <w:r>
        <w:rPr>
          <w:color w:val="000000"/>
        </w:rPr>
        <w:t>h=5min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答：小明父亲经</w:t>
      </w:r>
      <w:r>
        <w:rPr>
          <w:color w:val="000000"/>
        </w:rPr>
        <w:t>5min</w:t>
      </w:r>
      <w:r>
        <w:rPr>
          <w:rFonts w:cs="宋体" w:hint="eastAsia"/>
          <w:color w:val="000000"/>
        </w:rPr>
        <w:t>能追上小明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）解：由</w:t>
      </w:r>
      <w:r>
        <w:rPr>
          <w:color w:val="000000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099" type="#_x0000_t75" alt=" " style="width:10.5pt;height:31.5pt;visibility:visible">
            <v:imagedata r:id="rId60" o:title=""/>
          </v:shape>
        </w:pict>
      </w:r>
      <w:r>
        <w:rPr>
          <w:rFonts w:cs="宋体" w:hint="eastAsia"/>
          <w:color w:val="000000"/>
        </w:rPr>
        <w:t>可得，出发</w:t>
      </w:r>
      <w:r>
        <w:rPr>
          <w:color w:val="000000"/>
        </w:rPr>
        <w:t>5min</w:t>
      </w:r>
      <w:r>
        <w:rPr>
          <w:rFonts w:cs="宋体" w:hint="eastAsia"/>
          <w:color w:val="000000"/>
        </w:rPr>
        <w:t>小明通过的路程，</w:t>
      </w:r>
      <w:r>
        <w:rPr>
          <w:color w:val="000000"/>
        </w:rPr>
        <w:t>s=v</w:t>
      </w:r>
      <w:r>
        <w:rPr>
          <w:color w:val="000000"/>
          <w:vertAlign w:val="subscript"/>
        </w:rPr>
        <w:t>1</w:t>
      </w:r>
      <w:r>
        <w:rPr>
          <w:color w:val="000000"/>
        </w:rPr>
        <w:t>t</w:t>
      </w:r>
      <w:r>
        <w:rPr>
          <w:color w:val="000000"/>
          <w:vertAlign w:val="subscript"/>
        </w:rPr>
        <w:t>0</w:t>
      </w:r>
      <w:r>
        <w:rPr>
          <w:color w:val="000000"/>
        </w:rPr>
        <w:t xml:space="preserve">=5km/h×5× </w:t>
      </w:r>
      <w:r w:rsidR="00312F4E">
        <w:rPr>
          <w:rFonts w:cs="Times New Roman"/>
          <w:noProof/>
          <w:lang w:eastAsia="zh-CN"/>
        </w:rPr>
        <w:pict>
          <v:shape id="_x0000_i1100" type="#_x0000_t75" alt=" " style="width:16.5pt;height:31.5pt;visibility:visible">
            <v:imagedata r:id="rId61" o:title=""/>
          </v:shape>
        </w:pict>
      </w:r>
      <w:r>
        <w:rPr>
          <w:color w:val="000000"/>
        </w:rPr>
        <w:t xml:space="preserve">h= </w:t>
      </w:r>
      <w:r w:rsidR="00312F4E">
        <w:rPr>
          <w:rFonts w:cs="Times New Roman"/>
          <w:noProof/>
          <w:lang w:eastAsia="zh-CN"/>
        </w:rPr>
        <w:pict>
          <v:shape id="_x0000_i1101" type="#_x0000_t75" alt=" " style="width:16.5pt;height:31.5pt;visibility:visible">
            <v:imagedata r:id="rId63" o:title=""/>
          </v:shape>
        </w:pict>
      </w:r>
      <w:r>
        <w:rPr>
          <w:color w:val="000000"/>
        </w:rPr>
        <w:t>km</w:t>
      </w:r>
      <w:r>
        <w:rPr>
          <w:rFonts w:cs="宋体" w:hint="eastAsia"/>
          <w:color w:val="000000"/>
        </w:rPr>
        <w:t>；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小明和他父亲相向而行时的速度：</w:t>
      </w:r>
      <w:r>
        <w:rPr>
          <w:color w:val="000000"/>
        </w:rPr>
        <w:t>v=v</w:t>
      </w:r>
      <w:r>
        <w:rPr>
          <w:color w:val="000000"/>
          <w:vertAlign w:val="subscript"/>
        </w:rPr>
        <w:t>1</w:t>
      </w:r>
      <w:r>
        <w:rPr>
          <w:color w:val="000000"/>
        </w:rPr>
        <w:t>+v</w:t>
      </w:r>
      <w:r>
        <w:rPr>
          <w:color w:val="000000"/>
          <w:vertAlign w:val="subscript"/>
        </w:rPr>
        <w:t>2</w:t>
      </w:r>
      <w:r>
        <w:rPr>
          <w:color w:val="000000"/>
        </w:rPr>
        <w:t>=5km/h+10km/h=15km/h</w: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由</w:t>
      </w:r>
      <w:r>
        <w:rPr>
          <w:color w:val="000000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102" type="#_x0000_t75" alt=" " style="width:10.5pt;height:31.5pt;visibility:visible">
            <v:imagedata r:id="rId60" o:title=""/>
          </v:shape>
        </w:pict>
      </w:r>
      <w:r>
        <w:rPr>
          <w:rFonts w:cs="宋体" w:hint="eastAsia"/>
          <w:color w:val="000000"/>
        </w:rPr>
        <w:t>可得，小明和他父亲相向而行时相遇的时间：</w:t>
      </w:r>
      <w:r>
        <w:rPr>
          <w:color w:val="000000"/>
        </w:rPr>
        <w:t xml:space="preserve">t′= </w:t>
      </w:r>
      <w:r w:rsidR="00312F4E">
        <w:rPr>
          <w:rFonts w:cs="Times New Roman"/>
          <w:noProof/>
          <w:lang w:eastAsia="zh-CN"/>
        </w:rPr>
        <w:pict>
          <v:shape id="_x0000_i1103" type="#_x0000_t75" alt=" " style="width:10.5pt;height:31.5pt;visibility:visible">
            <v:imagedata r:id="rId64" o:title=""/>
          </v:shape>
        </w:pict>
      </w:r>
      <w:r>
        <w:rPr>
          <w:color w:val="000000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104" type="#_x0000_t75" alt=" " style="width:45pt;height:43.5pt;visibility:visible">
            <v:imagedata r:id="rId65" o:title=""/>
          </v:shape>
        </w:pict>
      </w:r>
      <w:r>
        <w:rPr>
          <w:color w:val="000000"/>
        </w:rPr>
        <w:t xml:space="preserve">= </w:t>
      </w:r>
      <w:r w:rsidR="00312F4E">
        <w:rPr>
          <w:rFonts w:cs="Times New Roman"/>
          <w:noProof/>
          <w:lang w:eastAsia="zh-CN"/>
        </w:rPr>
        <w:pict>
          <v:shape id="_x0000_i1105" type="#_x0000_t75" alt=" " style="width:16.5pt;height:31.5pt;visibility:visible">
            <v:imagedata r:id="rId66" o:title=""/>
          </v:shape>
        </w:pict>
      </w:r>
      <w:r>
        <w:rPr>
          <w:color w:val="000000"/>
        </w:rPr>
        <w:t>h</w: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小明父亲通过的路程：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′=v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t′=10km/h× </w:t>
      </w:r>
      <w:r w:rsidR="00312F4E">
        <w:rPr>
          <w:rFonts w:cs="Times New Roman"/>
          <w:noProof/>
          <w:lang w:eastAsia="zh-CN"/>
        </w:rPr>
        <w:pict>
          <v:shape id="_x0000_i1106" type="#_x0000_t75" alt=" " style="width:16.5pt;height:31.5pt;visibility:visible">
            <v:imagedata r:id="rId66" o:title=""/>
          </v:shape>
        </w:pict>
      </w:r>
      <w:r>
        <w:rPr>
          <w:color w:val="000000"/>
        </w:rPr>
        <w:t xml:space="preserve">h= </w:t>
      </w:r>
      <w:r w:rsidR="00312F4E">
        <w:rPr>
          <w:rFonts w:cs="Times New Roman"/>
          <w:noProof/>
          <w:lang w:eastAsia="zh-CN"/>
        </w:rPr>
        <w:pict>
          <v:shape id="_x0000_i1107" type="#_x0000_t75" alt=" " style="width:16.5pt;height:31.5pt;visibility:visible">
            <v:imagedata r:id="rId67" o:title=""/>
          </v:shape>
        </w:pict>
      </w:r>
      <w:r>
        <w:rPr>
          <w:color w:val="000000"/>
        </w:rPr>
        <w:t>km≈0.28km</w: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小明与父亲在途中相遇时离学校距离：</w:t>
      </w:r>
      <w:r>
        <w:rPr>
          <w:color w:val="000000"/>
        </w:rPr>
        <w:t>s″=s</w:t>
      </w:r>
      <w:r>
        <w:rPr>
          <w:rFonts w:cs="宋体" w:hint="eastAsia"/>
          <w:color w:val="000000"/>
          <w:vertAlign w:val="subscript"/>
        </w:rPr>
        <w:t>总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′=2km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0.28km=1.72km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答：小明与父亲在途中相遇时离学校</w:t>
      </w:r>
      <w:r>
        <w:rPr>
          <w:color w:val="000000"/>
        </w:rPr>
        <w:t xml:space="preserve">1.72km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速度公式及其应用</w:t>
      </w:r>
      <w:r>
        <w:rPr>
          <w:color w:val="000000"/>
        </w:rPr>
        <w:t xml:space="preserve">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</w:rPr>
        <w:lastRenderedPageBreak/>
        <w:t>【解析】</w:t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）小明父亲追上小明所走的路程等于小明走的路程，由速度公式</w:t>
      </w:r>
      <w:r>
        <w:rPr>
          <w:color w:val="000000"/>
        </w:rPr>
        <w:t xml:space="preserve">v= </w:t>
      </w:r>
      <w:r w:rsidR="00312F4E">
        <w:rPr>
          <w:rFonts w:cs="Times New Roman"/>
          <w:noProof/>
          <w:lang w:eastAsia="zh-CN"/>
        </w:rPr>
        <w:pict>
          <v:shape id="_x0000_i1108" type="#_x0000_t75" alt=" " style="width:9pt;height:16.5pt;visibility:visible">
            <v:imagedata r:id="rId10" o:title=""/>
          </v:shape>
        </w:pict>
      </w:r>
      <w:r>
        <w:rPr>
          <w:rFonts w:cs="宋体" w:hint="eastAsia"/>
          <w:color w:val="000000"/>
        </w:rPr>
        <w:t>可得；（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）出发</w:t>
      </w:r>
      <w:r>
        <w:rPr>
          <w:color w:val="000000"/>
        </w:rPr>
        <w:t>5min</w:t>
      </w:r>
      <w:r>
        <w:rPr>
          <w:rFonts w:cs="宋体" w:hint="eastAsia"/>
          <w:color w:val="000000"/>
        </w:rPr>
        <w:t>，利用速度公式求出小明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经过的路程，再利用相对速度求出时间，用总路程减去小明父亲的路程就是相遇时离学校的路程．</w:t>
      </w:r>
      <w:r>
        <w:rPr>
          <w:color w:val="000000"/>
        </w:rPr>
        <w:t xml:space="preserve">    </w:t>
      </w:r>
    </w:p>
    <w:sectPr w:rsidR="00F03528" w:rsidSect="005C23DF">
      <w:headerReference w:type="even" r:id="rId68"/>
      <w:headerReference w:type="default" r:id="rId69"/>
      <w:footerReference w:type="even" r:id="rId70"/>
      <w:footerReference w:type="default" r:id="rId71"/>
      <w:headerReference w:type="first" r:id="rId72"/>
      <w:footerReference w:type="first" r:id="rId73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528" w:rsidRDefault="00F03528" w:rsidP="005C23D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03528" w:rsidRDefault="00F03528" w:rsidP="005C23D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4E" w:rsidRDefault="00312F4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4E" w:rsidRPr="00312F4E" w:rsidRDefault="00312F4E" w:rsidP="00312F4E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110" type="#_x0000_t75" style="width:481.5pt;height:26.2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4E" w:rsidRDefault="00312F4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528" w:rsidRDefault="00F03528" w:rsidP="005C23D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03528" w:rsidRDefault="00F03528" w:rsidP="005C23D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4E" w:rsidRDefault="00312F4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4E" w:rsidRPr="00312F4E" w:rsidRDefault="00312F4E" w:rsidP="00312F4E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109" type="#_x0000_t75" style="width:481.5pt;height:52.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4E" w:rsidRDefault="00312F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E3F05E9"/>
    <w:multiLevelType w:val="hybridMultilevel"/>
    <w:tmpl w:val="FFFFFFFF"/>
    <w:lvl w:ilvl="0" w:tplc="9263288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A611E55"/>
    <w:multiLevelType w:val="hybridMultilevel"/>
    <w:tmpl w:val="FFFFFFFF"/>
    <w:lvl w:ilvl="0" w:tplc="77131575">
      <w:start w:val="1"/>
      <w:numFmt w:val="decimal"/>
      <w:lvlText w:val="%1."/>
      <w:lvlJc w:val="left"/>
      <w:pPr>
        <w:ind w:left="720" w:hanging="360"/>
      </w:pPr>
    </w:lvl>
    <w:lvl w:ilvl="1" w:tplc="77131575">
      <w:start w:val="1"/>
      <w:numFmt w:val="lowerLetter"/>
      <w:lvlText w:val="%2."/>
      <w:lvlJc w:val="left"/>
      <w:pPr>
        <w:ind w:left="1440" w:hanging="360"/>
      </w:pPr>
    </w:lvl>
    <w:lvl w:ilvl="2" w:tplc="77131575">
      <w:start w:val="1"/>
      <w:numFmt w:val="lowerRoman"/>
      <w:lvlText w:val="%3."/>
      <w:lvlJc w:val="right"/>
      <w:pPr>
        <w:ind w:left="2160" w:hanging="180"/>
      </w:pPr>
    </w:lvl>
    <w:lvl w:ilvl="3" w:tplc="77131575">
      <w:start w:val="1"/>
      <w:numFmt w:val="decimal"/>
      <w:lvlText w:val="%4."/>
      <w:lvlJc w:val="left"/>
      <w:pPr>
        <w:ind w:left="2880" w:hanging="360"/>
      </w:pPr>
    </w:lvl>
    <w:lvl w:ilvl="4" w:tplc="77131575">
      <w:start w:val="1"/>
      <w:numFmt w:val="lowerLetter"/>
      <w:lvlText w:val="%5."/>
      <w:lvlJc w:val="left"/>
      <w:pPr>
        <w:ind w:left="3600" w:hanging="360"/>
      </w:pPr>
    </w:lvl>
    <w:lvl w:ilvl="5" w:tplc="77131575">
      <w:start w:val="1"/>
      <w:numFmt w:val="lowerRoman"/>
      <w:lvlText w:val="%6."/>
      <w:lvlJc w:val="right"/>
      <w:pPr>
        <w:ind w:left="4320" w:hanging="180"/>
      </w:pPr>
    </w:lvl>
    <w:lvl w:ilvl="6" w:tplc="77131575">
      <w:start w:val="1"/>
      <w:numFmt w:val="decimal"/>
      <w:lvlText w:val="%7."/>
      <w:lvlJc w:val="left"/>
      <w:pPr>
        <w:ind w:left="5040" w:hanging="360"/>
      </w:pPr>
    </w:lvl>
    <w:lvl w:ilvl="7" w:tplc="77131575">
      <w:start w:val="1"/>
      <w:numFmt w:val="lowerLetter"/>
      <w:lvlText w:val="%8."/>
      <w:lvlJc w:val="left"/>
      <w:pPr>
        <w:ind w:left="5760" w:hanging="360"/>
      </w:pPr>
    </w:lvl>
    <w:lvl w:ilvl="8" w:tplc="7713157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0E03F9"/>
    <w:rsid w:val="00105B32"/>
    <w:rsid w:val="0016193D"/>
    <w:rsid w:val="0019595E"/>
    <w:rsid w:val="00243F78"/>
    <w:rsid w:val="0024406B"/>
    <w:rsid w:val="00244DEA"/>
    <w:rsid w:val="002A22FB"/>
    <w:rsid w:val="002B17C4"/>
    <w:rsid w:val="002B1B52"/>
    <w:rsid w:val="002B79A1"/>
    <w:rsid w:val="002C5454"/>
    <w:rsid w:val="002D6973"/>
    <w:rsid w:val="002F406B"/>
    <w:rsid w:val="00312F4E"/>
    <w:rsid w:val="00347C68"/>
    <w:rsid w:val="003C7056"/>
    <w:rsid w:val="004621D6"/>
    <w:rsid w:val="004633C7"/>
    <w:rsid w:val="004A7EC2"/>
    <w:rsid w:val="004B0B79"/>
    <w:rsid w:val="0052166A"/>
    <w:rsid w:val="00570E98"/>
    <w:rsid w:val="005C23DF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C4915"/>
    <w:rsid w:val="00A00BCA"/>
    <w:rsid w:val="00A35226"/>
    <w:rsid w:val="00A45102"/>
    <w:rsid w:val="00A747B5"/>
    <w:rsid w:val="00A85F84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03528"/>
    <w:rsid w:val="00F47B26"/>
    <w:rsid w:val="00F86318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23DF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5C23DF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5C23DF"/>
    <w:rPr>
      <w:sz w:val="18"/>
      <w:szCs w:val="18"/>
    </w:rPr>
  </w:style>
  <w:style w:type="paragraph" w:styleId="a4">
    <w:name w:val="footer"/>
    <w:basedOn w:val="a"/>
    <w:link w:val="Char0"/>
    <w:uiPriority w:val="99"/>
    <w:rsid w:val="005C23DF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locked/>
    <w:rsid w:val="005C23DF"/>
    <w:rPr>
      <w:sz w:val="18"/>
      <w:szCs w:val="18"/>
    </w:rPr>
  </w:style>
  <w:style w:type="paragraph" w:styleId="a5">
    <w:name w:val="header"/>
    <w:basedOn w:val="a"/>
    <w:link w:val="Char1"/>
    <w:uiPriority w:val="99"/>
    <w:rsid w:val="005C23D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1">
    <w:name w:val="页眉 Char"/>
    <w:basedOn w:val="a0"/>
    <w:link w:val="a5"/>
    <w:uiPriority w:val="99"/>
    <w:locked/>
    <w:rsid w:val="005C23DF"/>
    <w:rPr>
      <w:sz w:val="18"/>
      <w:szCs w:val="18"/>
    </w:rPr>
  </w:style>
  <w:style w:type="paragraph" w:customStyle="1" w:styleId="1">
    <w:name w:val="正文1"/>
    <w:uiPriority w:val="99"/>
    <w:rsid w:val="005C23DF"/>
    <w:pPr>
      <w:jc w:val="both"/>
    </w:pPr>
    <w:rPr>
      <w:szCs w:val="21"/>
    </w:rPr>
  </w:style>
  <w:style w:type="character" w:customStyle="1" w:styleId="15">
    <w:name w:val="15"/>
    <w:uiPriority w:val="99"/>
    <w:rsid w:val="005C23DF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5C23DF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5C23DF"/>
  </w:style>
  <w:style w:type="paragraph" w:customStyle="1" w:styleId="ListParagraphPHPDOCX">
    <w:name w:val="List Paragraph PHPDOCX"/>
    <w:uiPriority w:val="99"/>
    <w:rsid w:val="000E03F9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0E03F9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0E03F9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rsid w:val="000E03F9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0E03F9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5C23DF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0E03F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0E03F9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0E03F9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0E03F9"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0E03F9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0E03F9"/>
    <w:rPr>
      <w:b/>
      <w:bCs/>
      <w:sz w:val="20"/>
      <w:szCs w:val="20"/>
      <w:lang w:val="en-US" w:eastAsia="zh-CN"/>
    </w:rPr>
  </w:style>
  <w:style w:type="paragraph" w:customStyle="1" w:styleId="BalloonTextPHPDOCX">
    <w:name w:val="Balloon Text PHPDOCX"/>
    <w:link w:val="BalloonTextCharPHPDOCX"/>
    <w:uiPriority w:val="99"/>
    <w:semiHidden/>
    <w:rsid w:val="000E03F9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0E03F9"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sid w:val="000E03F9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0E03F9"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0E03F9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0E03F9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0E03F9"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0E03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header" Target="header2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header" Target="header3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footer" Target="footer1.xm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1489</Words>
  <Characters>8488</Characters>
  <Application>Microsoft Office Word</Application>
  <DocSecurity>0</DocSecurity>
  <Lines>70</Lines>
  <Paragraphs>19</Paragraphs>
  <ScaleCrop>false</ScaleCrop>
  <LinksUpToDate>false</LinksUpToDate>
  <CharactersWithSpaces>9958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2013-12-09T06:44:00Z</dcterms:created>
  <dcterms:modified xsi:type="dcterms:W3CDTF">2017-09-19T12:48:00Z</dcterms:modified>
</cp:coreProperties>
</file>